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CB74" w14:textId="77777777" w:rsidR="000C2F06" w:rsidRPr="00AE0AF8" w:rsidRDefault="000C2F06">
      <w:pPr>
        <w:spacing w:before="2" w:line="140" w:lineRule="exact"/>
        <w:rPr>
          <w:sz w:val="15"/>
          <w:szCs w:val="15"/>
        </w:rPr>
      </w:pPr>
    </w:p>
    <w:p w14:paraId="082B186B" w14:textId="77777777" w:rsidR="000C2F06" w:rsidRPr="00AE0AF8" w:rsidRDefault="000C2F06">
      <w:pPr>
        <w:spacing w:line="200" w:lineRule="exact"/>
      </w:pPr>
    </w:p>
    <w:p w14:paraId="78546416" w14:textId="77777777" w:rsidR="000C2F06" w:rsidRPr="00AE0AF8" w:rsidRDefault="000C2F06">
      <w:pPr>
        <w:spacing w:line="200" w:lineRule="exact"/>
      </w:pPr>
    </w:p>
    <w:p w14:paraId="58908811" w14:textId="77777777" w:rsidR="000C2F06" w:rsidRPr="00AE0AF8" w:rsidRDefault="000C2F06">
      <w:pPr>
        <w:spacing w:line="200" w:lineRule="exact"/>
      </w:pPr>
    </w:p>
    <w:p w14:paraId="3BC0D98E" w14:textId="77777777" w:rsidR="000C2F06" w:rsidRPr="00AE0AF8" w:rsidRDefault="000C2F06">
      <w:pPr>
        <w:spacing w:line="200" w:lineRule="exact"/>
      </w:pPr>
    </w:p>
    <w:p w14:paraId="7066ED35" w14:textId="77777777" w:rsidR="000C2F06" w:rsidRPr="00AE0AF8" w:rsidRDefault="00AE0AF8">
      <w:pPr>
        <w:ind w:left="124" w:right="-54"/>
      </w:pPr>
      <w:r w:rsidRPr="00AE0AF8">
        <w:rPr>
          <w:spacing w:val="7"/>
        </w:rPr>
        <w:t>A</w:t>
      </w:r>
      <w:r w:rsidRPr="00AE0AF8">
        <w:rPr>
          <w:spacing w:val="9"/>
        </w:rPr>
        <w:t>R</w:t>
      </w:r>
      <w:r w:rsidRPr="00AE0AF8">
        <w:rPr>
          <w:spacing w:val="10"/>
        </w:rPr>
        <w:t>E</w:t>
      </w:r>
      <w:r w:rsidRPr="00AE0AF8">
        <w:rPr>
          <w:spacing w:val="7"/>
        </w:rPr>
        <w:t>A</w:t>
      </w:r>
      <w:r w:rsidRPr="00AE0AF8">
        <w:t>S</w:t>
      </w:r>
      <w:r w:rsidRPr="00AE0AF8">
        <w:rPr>
          <w:spacing w:val="9"/>
        </w:rPr>
        <w:t xml:space="preserve"> </w:t>
      </w:r>
      <w:r w:rsidRPr="00AE0AF8">
        <w:rPr>
          <w:spacing w:val="7"/>
        </w:rPr>
        <w:t>O</w:t>
      </w:r>
      <w:r w:rsidRPr="00AE0AF8">
        <w:t>F</w:t>
      </w:r>
      <w:r w:rsidRPr="00AE0AF8">
        <w:rPr>
          <w:spacing w:val="13"/>
        </w:rPr>
        <w:t xml:space="preserve"> </w:t>
      </w:r>
      <w:r w:rsidRPr="00AE0AF8">
        <w:rPr>
          <w:spacing w:val="8"/>
        </w:rPr>
        <w:t>E</w:t>
      </w:r>
      <w:r w:rsidRPr="00AE0AF8">
        <w:rPr>
          <w:spacing w:val="7"/>
        </w:rPr>
        <w:t>X</w:t>
      </w:r>
      <w:r w:rsidRPr="00AE0AF8">
        <w:rPr>
          <w:spacing w:val="9"/>
        </w:rPr>
        <w:t>P</w:t>
      </w:r>
      <w:r w:rsidRPr="00AE0AF8">
        <w:rPr>
          <w:spacing w:val="10"/>
        </w:rPr>
        <w:t>E</w:t>
      </w:r>
      <w:r w:rsidRPr="00AE0AF8">
        <w:rPr>
          <w:spacing w:val="6"/>
        </w:rPr>
        <w:t>R</w:t>
      </w:r>
      <w:r w:rsidRPr="00AE0AF8">
        <w:rPr>
          <w:spacing w:val="10"/>
        </w:rPr>
        <w:t>T</w:t>
      </w:r>
      <w:r w:rsidRPr="00AE0AF8">
        <w:rPr>
          <w:spacing w:val="8"/>
        </w:rPr>
        <w:t>I</w:t>
      </w:r>
      <w:r w:rsidRPr="00AE0AF8">
        <w:rPr>
          <w:spacing w:val="7"/>
        </w:rPr>
        <w:t>S</w:t>
      </w:r>
      <w:r w:rsidRPr="00AE0AF8">
        <w:t>E</w:t>
      </w:r>
    </w:p>
    <w:p w14:paraId="37A6F52D" w14:textId="77777777" w:rsidR="000C2F06" w:rsidRPr="00AE0AF8" w:rsidRDefault="000C2F06">
      <w:pPr>
        <w:spacing w:before="9" w:line="120" w:lineRule="exact"/>
        <w:rPr>
          <w:sz w:val="13"/>
          <w:szCs w:val="13"/>
        </w:rPr>
      </w:pPr>
    </w:p>
    <w:p w14:paraId="1B18A0FB" w14:textId="77777777" w:rsidR="000C2F06" w:rsidRPr="00AE0AF8" w:rsidRDefault="000C2F06">
      <w:pPr>
        <w:spacing w:line="200" w:lineRule="exact"/>
      </w:pPr>
    </w:p>
    <w:p w14:paraId="1AE48AA9" w14:textId="77777777" w:rsidR="000C2F06" w:rsidRPr="00AE0AF8" w:rsidRDefault="00AE0AF8">
      <w:pPr>
        <w:spacing w:line="272" w:lineRule="auto"/>
        <w:ind w:left="124" w:right="342"/>
      </w:pPr>
      <w:r w:rsidRPr="00AE0AF8">
        <w:rPr>
          <w:i/>
          <w:spacing w:val="4"/>
        </w:rPr>
        <w:t>M</w:t>
      </w:r>
      <w:r w:rsidRPr="00AE0AF8">
        <w:rPr>
          <w:i/>
          <w:spacing w:val="6"/>
        </w:rPr>
        <w:t>on</w:t>
      </w:r>
      <w:r w:rsidRPr="00AE0AF8">
        <w:rPr>
          <w:i/>
          <w:spacing w:val="4"/>
        </w:rPr>
        <w:t>t</w:t>
      </w:r>
      <w:r w:rsidRPr="00AE0AF8">
        <w:rPr>
          <w:i/>
          <w:spacing w:val="6"/>
        </w:rPr>
        <w:t>h</w:t>
      </w:r>
      <w:r w:rsidRPr="00AE0AF8">
        <w:rPr>
          <w:i/>
          <w:spacing w:val="4"/>
        </w:rPr>
        <w:t>l</w:t>
      </w:r>
      <w:r w:rsidRPr="00AE0AF8">
        <w:rPr>
          <w:i/>
        </w:rPr>
        <w:t>y</w:t>
      </w:r>
      <w:r w:rsidRPr="00AE0AF8">
        <w:rPr>
          <w:i/>
          <w:spacing w:val="3"/>
        </w:rPr>
        <w:t xml:space="preserve"> </w:t>
      </w:r>
      <w:r w:rsidRPr="00AE0AF8">
        <w:rPr>
          <w:i/>
          <w:spacing w:val="5"/>
        </w:rPr>
        <w:t>m</w:t>
      </w:r>
      <w:r w:rsidRPr="00AE0AF8">
        <w:rPr>
          <w:i/>
          <w:spacing w:val="6"/>
        </w:rPr>
        <w:t>anag</w:t>
      </w:r>
      <w:r w:rsidRPr="00AE0AF8">
        <w:rPr>
          <w:i/>
          <w:spacing w:val="5"/>
        </w:rPr>
        <w:t>eme</w:t>
      </w:r>
      <w:r w:rsidRPr="00AE0AF8">
        <w:rPr>
          <w:i/>
          <w:spacing w:val="6"/>
        </w:rPr>
        <w:t>n</w:t>
      </w:r>
      <w:r w:rsidRPr="00AE0AF8">
        <w:rPr>
          <w:i/>
        </w:rPr>
        <w:t xml:space="preserve">t </w:t>
      </w:r>
      <w:r w:rsidRPr="00AE0AF8">
        <w:rPr>
          <w:i/>
          <w:spacing w:val="6"/>
        </w:rPr>
        <w:t>a</w:t>
      </w:r>
      <w:r w:rsidRPr="00AE0AF8">
        <w:rPr>
          <w:i/>
          <w:spacing w:val="5"/>
        </w:rPr>
        <w:t>cc</w:t>
      </w:r>
      <w:r w:rsidRPr="00AE0AF8">
        <w:rPr>
          <w:i/>
          <w:spacing w:val="6"/>
        </w:rPr>
        <w:t>oun</w:t>
      </w:r>
      <w:r w:rsidRPr="00AE0AF8">
        <w:rPr>
          <w:i/>
          <w:spacing w:val="4"/>
        </w:rPr>
        <w:t>t</w:t>
      </w:r>
      <w:r w:rsidRPr="00AE0AF8">
        <w:rPr>
          <w:i/>
        </w:rPr>
        <w:t>s</w:t>
      </w:r>
    </w:p>
    <w:p w14:paraId="4CA84831" w14:textId="77777777" w:rsidR="000C2F06" w:rsidRPr="00AE0AF8" w:rsidRDefault="000C2F06">
      <w:pPr>
        <w:spacing w:line="260" w:lineRule="exact"/>
        <w:rPr>
          <w:sz w:val="26"/>
          <w:szCs w:val="26"/>
        </w:rPr>
      </w:pPr>
    </w:p>
    <w:p w14:paraId="6EE64E9F" w14:textId="77777777" w:rsidR="000C2F06" w:rsidRPr="00AE0AF8" w:rsidRDefault="00AE0AF8">
      <w:pPr>
        <w:ind w:left="124"/>
      </w:pPr>
      <w:r w:rsidRPr="00AE0AF8">
        <w:rPr>
          <w:i/>
          <w:spacing w:val="5"/>
        </w:rPr>
        <w:t>B</w:t>
      </w:r>
      <w:r w:rsidRPr="00AE0AF8">
        <w:rPr>
          <w:i/>
          <w:spacing w:val="6"/>
        </w:rPr>
        <w:t>udg</w:t>
      </w:r>
      <w:r w:rsidRPr="00AE0AF8">
        <w:rPr>
          <w:i/>
          <w:spacing w:val="5"/>
        </w:rPr>
        <w:t>e</w:t>
      </w:r>
      <w:r w:rsidRPr="00AE0AF8">
        <w:rPr>
          <w:i/>
          <w:spacing w:val="4"/>
        </w:rPr>
        <w:t>ti</w:t>
      </w:r>
      <w:r w:rsidRPr="00AE0AF8">
        <w:rPr>
          <w:i/>
          <w:spacing w:val="6"/>
        </w:rPr>
        <w:t>n</w:t>
      </w:r>
      <w:r w:rsidRPr="00AE0AF8">
        <w:rPr>
          <w:i/>
        </w:rPr>
        <w:t>g</w:t>
      </w:r>
      <w:r w:rsidRPr="00AE0AF8">
        <w:rPr>
          <w:i/>
          <w:spacing w:val="5"/>
        </w:rPr>
        <w:t xml:space="preserve"> </w:t>
      </w:r>
      <w:r w:rsidRPr="00AE0AF8">
        <w:rPr>
          <w:i/>
        </w:rPr>
        <w:t>&amp;</w:t>
      </w:r>
      <w:r w:rsidRPr="00AE0AF8">
        <w:rPr>
          <w:i/>
          <w:spacing w:val="2"/>
        </w:rPr>
        <w:t xml:space="preserve"> </w:t>
      </w:r>
      <w:r w:rsidRPr="00AE0AF8">
        <w:rPr>
          <w:i/>
          <w:spacing w:val="4"/>
        </w:rPr>
        <w:t>f</w:t>
      </w:r>
      <w:r w:rsidRPr="00AE0AF8">
        <w:rPr>
          <w:i/>
          <w:spacing w:val="8"/>
        </w:rPr>
        <w:t>o</w:t>
      </w:r>
      <w:r w:rsidRPr="00AE0AF8">
        <w:rPr>
          <w:i/>
          <w:spacing w:val="4"/>
        </w:rPr>
        <w:t>r</w:t>
      </w:r>
      <w:r w:rsidRPr="00AE0AF8">
        <w:rPr>
          <w:i/>
          <w:spacing w:val="5"/>
        </w:rPr>
        <w:t>ec</w:t>
      </w:r>
      <w:r w:rsidRPr="00AE0AF8">
        <w:rPr>
          <w:i/>
          <w:spacing w:val="6"/>
        </w:rPr>
        <w:t>a</w:t>
      </w:r>
      <w:r w:rsidRPr="00AE0AF8">
        <w:rPr>
          <w:i/>
          <w:spacing w:val="4"/>
        </w:rPr>
        <w:t>sti</w:t>
      </w:r>
      <w:r w:rsidRPr="00AE0AF8">
        <w:rPr>
          <w:i/>
          <w:spacing w:val="6"/>
        </w:rPr>
        <w:t>n</w:t>
      </w:r>
      <w:r w:rsidRPr="00AE0AF8">
        <w:rPr>
          <w:i/>
        </w:rPr>
        <w:t>g</w:t>
      </w:r>
    </w:p>
    <w:p w14:paraId="14632D44" w14:textId="77777777" w:rsidR="000C2F06" w:rsidRPr="00AE0AF8" w:rsidRDefault="000C2F06">
      <w:pPr>
        <w:spacing w:before="8" w:line="280" w:lineRule="exact"/>
        <w:rPr>
          <w:sz w:val="28"/>
          <w:szCs w:val="28"/>
        </w:rPr>
      </w:pPr>
    </w:p>
    <w:p w14:paraId="3BCC34CA" w14:textId="77777777" w:rsidR="000C2F06" w:rsidRPr="00AE0AF8" w:rsidRDefault="00AE0AF8">
      <w:pPr>
        <w:ind w:left="124"/>
      </w:pPr>
      <w:r w:rsidRPr="00AE0AF8">
        <w:rPr>
          <w:i/>
          <w:spacing w:val="10"/>
        </w:rPr>
        <w:t>P</w:t>
      </w:r>
      <w:r w:rsidRPr="00AE0AF8">
        <w:rPr>
          <w:i/>
          <w:spacing w:val="-1"/>
        </w:rPr>
        <w:t>&amp;</w:t>
      </w:r>
      <w:r w:rsidRPr="00AE0AF8">
        <w:rPr>
          <w:i/>
        </w:rPr>
        <w:t>L</w:t>
      </w:r>
      <w:r w:rsidRPr="00AE0AF8">
        <w:rPr>
          <w:i/>
          <w:spacing w:val="5"/>
        </w:rPr>
        <w:t xml:space="preserve"> </w:t>
      </w:r>
      <w:r w:rsidRPr="00AE0AF8">
        <w:rPr>
          <w:i/>
          <w:spacing w:val="6"/>
        </w:rPr>
        <w:t>ana</w:t>
      </w:r>
      <w:r w:rsidRPr="00AE0AF8">
        <w:rPr>
          <w:i/>
          <w:spacing w:val="4"/>
        </w:rPr>
        <w:t>l</w:t>
      </w:r>
      <w:r w:rsidRPr="00AE0AF8">
        <w:rPr>
          <w:i/>
          <w:spacing w:val="5"/>
        </w:rPr>
        <w:t>y</w:t>
      </w:r>
      <w:r w:rsidRPr="00AE0AF8">
        <w:rPr>
          <w:i/>
          <w:spacing w:val="4"/>
        </w:rPr>
        <w:t>s</w:t>
      </w:r>
      <w:r w:rsidRPr="00AE0AF8">
        <w:rPr>
          <w:i/>
          <w:spacing w:val="7"/>
        </w:rPr>
        <w:t>e</w:t>
      </w:r>
      <w:r w:rsidRPr="00AE0AF8">
        <w:rPr>
          <w:i/>
        </w:rPr>
        <w:t>s</w:t>
      </w:r>
    </w:p>
    <w:p w14:paraId="2411EDDF" w14:textId="77777777" w:rsidR="000C2F06" w:rsidRPr="00AE0AF8" w:rsidRDefault="000C2F06">
      <w:pPr>
        <w:spacing w:before="11" w:line="280" w:lineRule="exact"/>
        <w:rPr>
          <w:sz w:val="28"/>
          <w:szCs w:val="28"/>
        </w:rPr>
      </w:pPr>
    </w:p>
    <w:p w14:paraId="5EDF383C" w14:textId="77777777" w:rsidR="000C2F06" w:rsidRPr="00AE0AF8" w:rsidRDefault="00AE0AF8">
      <w:pPr>
        <w:spacing w:line="525" w:lineRule="auto"/>
        <w:ind w:left="124" w:right="260"/>
      </w:pPr>
      <w:r w:rsidRPr="00AE0AF8">
        <w:rPr>
          <w:i/>
          <w:spacing w:val="4"/>
        </w:rPr>
        <w:t>M</w:t>
      </w:r>
      <w:r w:rsidRPr="00AE0AF8">
        <w:rPr>
          <w:i/>
          <w:spacing w:val="6"/>
        </w:rPr>
        <w:t>on</w:t>
      </w:r>
      <w:r w:rsidRPr="00AE0AF8">
        <w:rPr>
          <w:i/>
          <w:spacing w:val="4"/>
        </w:rPr>
        <w:t>t</w:t>
      </w:r>
      <w:r w:rsidRPr="00AE0AF8">
        <w:rPr>
          <w:i/>
        </w:rPr>
        <w:t>h</w:t>
      </w:r>
      <w:r w:rsidRPr="00AE0AF8">
        <w:rPr>
          <w:i/>
          <w:spacing w:val="6"/>
        </w:rPr>
        <w:t xml:space="preserve"> </w:t>
      </w:r>
      <w:r w:rsidRPr="00AE0AF8">
        <w:rPr>
          <w:i/>
          <w:spacing w:val="5"/>
        </w:rPr>
        <w:t>e</w:t>
      </w:r>
      <w:r w:rsidRPr="00AE0AF8">
        <w:rPr>
          <w:i/>
          <w:spacing w:val="6"/>
        </w:rPr>
        <w:t>n</w:t>
      </w:r>
      <w:r w:rsidRPr="00AE0AF8">
        <w:rPr>
          <w:i/>
        </w:rPr>
        <w:t>d</w:t>
      </w:r>
      <w:r w:rsidRPr="00AE0AF8">
        <w:rPr>
          <w:i/>
          <w:spacing w:val="8"/>
        </w:rPr>
        <w:t xml:space="preserve"> </w:t>
      </w:r>
      <w:r w:rsidRPr="00AE0AF8">
        <w:rPr>
          <w:i/>
          <w:spacing w:val="6"/>
        </w:rPr>
        <w:t>p</w:t>
      </w:r>
      <w:r w:rsidRPr="00AE0AF8">
        <w:rPr>
          <w:i/>
          <w:spacing w:val="4"/>
        </w:rPr>
        <w:t>r</w:t>
      </w:r>
      <w:r w:rsidRPr="00AE0AF8">
        <w:rPr>
          <w:i/>
          <w:spacing w:val="6"/>
        </w:rPr>
        <w:t>o</w:t>
      </w:r>
      <w:r w:rsidRPr="00AE0AF8">
        <w:rPr>
          <w:i/>
          <w:spacing w:val="5"/>
        </w:rPr>
        <w:t>ce</w:t>
      </w:r>
      <w:r w:rsidRPr="00AE0AF8">
        <w:rPr>
          <w:i/>
          <w:spacing w:val="6"/>
        </w:rPr>
        <w:t>du</w:t>
      </w:r>
      <w:r w:rsidRPr="00AE0AF8">
        <w:rPr>
          <w:i/>
          <w:spacing w:val="4"/>
        </w:rPr>
        <w:t>r</w:t>
      </w:r>
      <w:r w:rsidRPr="00AE0AF8">
        <w:rPr>
          <w:i/>
          <w:spacing w:val="5"/>
        </w:rPr>
        <w:t>e</w:t>
      </w:r>
      <w:r w:rsidRPr="00AE0AF8">
        <w:rPr>
          <w:i/>
        </w:rPr>
        <w:t xml:space="preserve">s </w:t>
      </w:r>
      <w:r w:rsidRPr="00AE0AF8">
        <w:rPr>
          <w:i/>
          <w:spacing w:val="5"/>
        </w:rPr>
        <w:t>V</w:t>
      </w:r>
      <w:r w:rsidRPr="00AE0AF8">
        <w:rPr>
          <w:i/>
          <w:spacing w:val="6"/>
        </w:rPr>
        <w:t>a</w:t>
      </w:r>
      <w:r w:rsidRPr="00AE0AF8">
        <w:rPr>
          <w:i/>
          <w:spacing w:val="4"/>
        </w:rPr>
        <w:t>ri</w:t>
      </w:r>
      <w:r w:rsidRPr="00AE0AF8">
        <w:rPr>
          <w:i/>
          <w:spacing w:val="6"/>
        </w:rPr>
        <w:t>an</w:t>
      </w:r>
      <w:r w:rsidRPr="00AE0AF8">
        <w:rPr>
          <w:i/>
          <w:spacing w:val="5"/>
        </w:rPr>
        <w:t>c</w:t>
      </w:r>
      <w:r w:rsidRPr="00AE0AF8">
        <w:rPr>
          <w:i/>
        </w:rPr>
        <w:t>e</w:t>
      </w:r>
      <w:r w:rsidRPr="00AE0AF8">
        <w:rPr>
          <w:i/>
          <w:spacing w:val="3"/>
        </w:rPr>
        <w:t xml:space="preserve"> </w:t>
      </w:r>
      <w:r w:rsidRPr="00AE0AF8">
        <w:rPr>
          <w:i/>
          <w:spacing w:val="4"/>
        </w:rPr>
        <w:t>r</w:t>
      </w:r>
      <w:r w:rsidRPr="00AE0AF8">
        <w:rPr>
          <w:i/>
          <w:spacing w:val="5"/>
        </w:rPr>
        <w:t>e</w:t>
      </w:r>
      <w:r w:rsidRPr="00AE0AF8">
        <w:rPr>
          <w:i/>
          <w:spacing w:val="6"/>
        </w:rPr>
        <w:t>po</w:t>
      </w:r>
      <w:r w:rsidRPr="00AE0AF8">
        <w:rPr>
          <w:i/>
          <w:spacing w:val="4"/>
        </w:rPr>
        <w:t>rti</w:t>
      </w:r>
      <w:r w:rsidRPr="00AE0AF8">
        <w:rPr>
          <w:i/>
          <w:spacing w:val="6"/>
        </w:rPr>
        <w:t>n</w:t>
      </w:r>
      <w:r w:rsidRPr="00AE0AF8">
        <w:rPr>
          <w:i/>
        </w:rPr>
        <w:t xml:space="preserve">g </w:t>
      </w:r>
      <w:r w:rsidRPr="00AE0AF8">
        <w:rPr>
          <w:i/>
          <w:spacing w:val="4"/>
        </w:rPr>
        <w:t>C</w:t>
      </w:r>
      <w:r w:rsidRPr="00AE0AF8">
        <w:rPr>
          <w:i/>
          <w:spacing w:val="6"/>
        </w:rPr>
        <w:t>o</w:t>
      </w:r>
      <w:r w:rsidRPr="00AE0AF8">
        <w:rPr>
          <w:i/>
          <w:spacing w:val="5"/>
        </w:rPr>
        <w:t>m</w:t>
      </w:r>
      <w:r w:rsidRPr="00AE0AF8">
        <w:rPr>
          <w:i/>
          <w:spacing w:val="6"/>
        </w:rPr>
        <w:t>pu</w:t>
      </w:r>
      <w:r w:rsidRPr="00AE0AF8">
        <w:rPr>
          <w:i/>
          <w:spacing w:val="4"/>
        </w:rPr>
        <w:t>t</w:t>
      </w:r>
      <w:r w:rsidRPr="00AE0AF8">
        <w:rPr>
          <w:i/>
          <w:spacing w:val="5"/>
        </w:rPr>
        <w:t>e</w:t>
      </w:r>
      <w:r w:rsidRPr="00AE0AF8">
        <w:rPr>
          <w:i/>
        </w:rPr>
        <w:t>r</w:t>
      </w:r>
      <w:r w:rsidRPr="00AE0AF8">
        <w:rPr>
          <w:i/>
          <w:spacing w:val="1"/>
        </w:rPr>
        <w:t xml:space="preserve"> </w:t>
      </w:r>
      <w:r w:rsidRPr="00AE0AF8">
        <w:rPr>
          <w:i/>
          <w:spacing w:val="4"/>
        </w:rPr>
        <w:t>l</w:t>
      </w:r>
      <w:r w:rsidRPr="00AE0AF8">
        <w:rPr>
          <w:i/>
          <w:spacing w:val="7"/>
        </w:rPr>
        <w:t>i</w:t>
      </w:r>
      <w:r w:rsidRPr="00AE0AF8">
        <w:rPr>
          <w:i/>
          <w:spacing w:val="4"/>
        </w:rPr>
        <w:t>t</w:t>
      </w:r>
      <w:r w:rsidRPr="00AE0AF8">
        <w:rPr>
          <w:i/>
          <w:spacing w:val="5"/>
        </w:rPr>
        <w:t>e</w:t>
      </w:r>
      <w:r w:rsidRPr="00AE0AF8">
        <w:rPr>
          <w:i/>
          <w:spacing w:val="4"/>
        </w:rPr>
        <w:t>r</w:t>
      </w:r>
      <w:r w:rsidRPr="00AE0AF8">
        <w:rPr>
          <w:i/>
          <w:spacing w:val="6"/>
        </w:rPr>
        <w:t>a</w:t>
      </w:r>
      <w:r w:rsidRPr="00AE0AF8">
        <w:rPr>
          <w:i/>
          <w:spacing w:val="5"/>
        </w:rPr>
        <w:t>c</w:t>
      </w:r>
      <w:r w:rsidRPr="00AE0AF8">
        <w:rPr>
          <w:i/>
        </w:rPr>
        <w:t>y</w:t>
      </w:r>
    </w:p>
    <w:p w14:paraId="347D46CA" w14:textId="77777777" w:rsidR="000C2F06" w:rsidRPr="00AE0AF8" w:rsidRDefault="00AE0AF8">
      <w:pPr>
        <w:spacing w:before="27"/>
        <w:ind w:left="124"/>
      </w:pPr>
      <w:r w:rsidRPr="00AE0AF8">
        <w:rPr>
          <w:i/>
          <w:spacing w:val="4"/>
        </w:rPr>
        <w:t>M</w:t>
      </w:r>
      <w:r w:rsidRPr="00AE0AF8">
        <w:rPr>
          <w:i/>
          <w:spacing w:val="6"/>
        </w:rPr>
        <w:t>a</w:t>
      </w:r>
      <w:r w:rsidRPr="00AE0AF8">
        <w:rPr>
          <w:i/>
          <w:spacing w:val="4"/>
        </w:rPr>
        <w:t>r</w:t>
      </w:r>
      <w:r w:rsidRPr="00AE0AF8">
        <w:rPr>
          <w:i/>
          <w:spacing w:val="6"/>
        </w:rPr>
        <w:t>g</w:t>
      </w:r>
      <w:r w:rsidRPr="00AE0AF8">
        <w:rPr>
          <w:i/>
          <w:spacing w:val="4"/>
        </w:rPr>
        <w:t>i</w:t>
      </w:r>
      <w:r w:rsidRPr="00AE0AF8">
        <w:rPr>
          <w:i/>
        </w:rPr>
        <w:t>n</w:t>
      </w:r>
      <w:r w:rsidRPr="00AE0AF8">
        <w:rPr>
          <w:i/>
          <w:spacing w:val="5"/>
        </w:rPr>
        <w:t xml:space="preserve"> </w:t>
      </w:r>
      <w:r w:rsidRPr="00AE0AF8">
        <w:rPr>
          <w:i/>
          <w:spacing w:val="6"/>
        </w:rPr>
        <w:t>ana</w:t>
      </w:r>
      <w:r w:rsidRPr="00AE0AF8">
        <w:rPr>
          <w:i/>
          <w:spacing w:val="4"/>
        </w:rPr>
        <w:t>l</w:t>
      </w:r>
      <w:r w:rsidRPr="00AE0AF8">
        <w:rPr>
          <w:i/>
          <w:spacing w:val="5"/>
        </w:rPr>
        <w:t>y</w:t>
      </w:r>
      <w:r w:rsidRPr="00AE0AF8">
        <w:rPr>
          <w:i/>
          <w:spacing w:val="4"/>
        </w:rPr>
        <w:t>si</w:t>
      </w:r>
      <w:r w:rsidRPr="00AE0AF8">
        <w:rPr>
          <w:i/>
        </w:rPr>
        <w:t>s</w:t>
      </w:r>
    </w:p>
    <w:p w14:paraId="451189ED" w14:textId="77777777" w:rsidR="000C2F06" w:rsidRPr="00AE0AF8" w:rsidRDefault="000C2F06">
      <w:pPr>
        <w:spacing w:before="8" w:line="280" w:lineRule="exact"/>
        <w:rPr>
          <w:sz w:val="28"/>
          <w:szCs w:val="28"/>
        </w:rPr>
      </w:pPr>
    </w:p>
    <w:p w14:paraId="4CE51B12" w14:textId="77777777" w:rsidR="000C2F06" w:rsidRPr="00AE0AF8" w:rsidRDefault="00AE0AF8">
      <w:pPr>
        <w:ind w:left="124"/>
      </w:pPr>
      <w:r w:rsidRPr="00AE0AF8">
        <w:rPr>
          <w:i/>
          <w:spacing w:val="5"/>
        </w:rPr>
        <w:t>Q</w:t>
      </w:r>
      <w:r w:rsidRPr="00AE0AF8">
        <w:rPr>
          <w:i/>
          <w:spacing w:val="6"/>
        </w:rPr>
        <w:t>u</w:t>
      </w:r>
      <w:r w:rsidRPr="00AE0AF8">
        <w:rPr>
          <w:i/>
          <w:spacing w:val="5"/>
        </w:rPr>
        <w:t>e</w:t>
      </w:r>
      <w:r w:rsidRPr="00AE0AF8">
        <w:rPr>
          <w:i/>
          <w:spacing w:val="4"/>
        </w:rPr>
        <w:t>r</w:t>
      </w:r>
      <w:r w:rsidRPr="00AE0AF8">
        <w:rPr>
          <w:i/>
        </w:rPr>
        <w:t>y</w:t>
      </w:r>
      <w:r w:rsidRPr="00AE0AF8">
        <w:rPr>
          <w:i/>
          <w:spacing w:val="5"/>
        </w:rPr>
        <w:t xml:space="preserve"> </w:t>
      </w:r>
      <w:r w:rsidRPr="00AE0AF8">
        <w:rPr>
          <w:i/>
          <w:spacing w:val="4"/>
        </w:rPr>
        <w:t>r</w:t>
      </w:r>
      <w:r w:rsidRPr="00AE0AF8">
        <w:rPr>
          <w:i/>
          <w:spacing w:val="7"/>
        </w:rPr>
        <w:t>e</w:t>
      </w:r>
      <w:r w:rsidRPr="00AE0AF8">
        <w:rPr>
          <w:i/>
          <w:spacing w:val="4"/>
        </w:rPr>
        <w:t>s</w:t>
      </w:r>
      <w:r w:rsidRPr="00AE0AF8">
        <w:rPr>
          <w:i/>
          <w:spacing w:val="6"/>
        </w:rPr>
        <w:t>o</w:t>
      </w:r>
      <w:r w:rsidRPr="00AE0AF8">
        <w:rPr>
          <w:i/>
          <w:spacing w:val="4"/>
        </w:rPr>
        <w:t>l</w:t>
      </w:r>
      <w:r w:rsidRPr="00AE0AF8">
        <w:rPr>
          <w:i/>
          <w:spacing w:val="6"/>
        </w:rPr>
        <w:t>u</w:t>
      </w:r>
      <w:r w:rsidRPr="00AE0AF8">
        <w:rPr>
          <w:i/>
          <w:spacing w:val="4"/>
        </w:rPr>
        <w:t>ti</w:t>
      </w:r>
      <w:r w:rsidRPr="00AE0AF8">
        <w:rPr>
          <w:i/>
          <w:spacing w:val="6"/>
        </w:rPr>
        <w:t>o</w:t>
      </w:r>
      <w:r w:rsidRPr="00AE0AF8">
        <w:rPr>
          <w:i/>
        </w:rPr>
        <w:t>n</w:t>
      </w:r>
    </w:p>
    <w:p w14:paraId="0C4C5071" w14:textId="77777777" w:rsidR="000C2F06" w:rsidRPr="00AE0AF8" w:rsidRDefault="000C2F06">
      <w:pPr>
        <w:spacing w:before="11" w:line="280" w:lineRule="exact"/>
        <w:rPr>
          <w:sz w:val="28"/>
          <w:szCs w:val="28"/>
        </w:rPr>
      </w:pPr>
    </w:p>
    <w:p w14:paraId="66B6BCCA" w14:textId="77777777" w:rsidR="000C2F06" w:rsidRPr="00AE0AF8" w:rsidRDefault="00AE0AF8">
      <w:pPr>
        <w:spacing w:line="270" w:lineRule="auto"/>
        <w:ind w:left="124" w:right="37"/>
      </w:pPr>
      <w:r w:rsidRPr="00AE0AF8">
        <w:rPr>
          <w:i/>
          <w:spacing w:val="5"/>
        </w:rPr>
        <w:t>Re</w:t>
      </w:r>
      <w:r w:rsidRPr="00AE0AF8">
        <w:rPr>
          <w:i/>
          <w:spacing w:val="6"/>
        </w:rPr>
        <w:t>po</w:t>
      </w:r>
      <w:r w:rsidRPr="00AE0AF8">
        <w:rPr>
          <w:i/>
          <w:spacing w:val="4"/>
        </w:rPr>
        <w:t>rti</w:t>
      </w:r>
      <w:r w:rsidRPr="00AE0AF8">
        <w:rPr>
          <w:i/>
          <w:spacing w:val="6"/>
        </w:rPr>
        <w:t>n</w:t>
      </w:r>
      <w:r w:rsidRPr="00AE0AF8">
        <w:rPr>
          <w:i/>
          <w:spacing w:val="13"/>
        </w:rPr>
        <w:t>g</w:t>
      </w:r>
      <w:r w:rsidRPr="00AE0AF8">
        <w:rPr>
          <w:i/>
        </w:rPr>
        <w:t>&amp;</w:t>
      </w:r>
      <w:r w:rsidRPr="00AE0AF8">
        <w:rPr>
          <w:i/>
          <w:spacing w:val="-6"/>
        </w:rPr>
        <w:t xml:space="preserve"> </w:t>
      </w:r>
      <w:r w:rsidRPr="00AE0AF8">
        <w:rPr>
          <w:i/>
          <w:spacing w:val="5"/>
        </w:rPr>
        <w:t>m</w:t>
      </w:r>
      <w:r w:rsidRPr="00AE0AF8">
        <w:rPr>
          <w:i/>
          <w:spacing w:val="6"/>
        </w:rPr>
        <w:t>anag</w:t>
      </w:r>
      <w:r w:rsidRPr="00AE0AF8">
        <w:rPr>
          <w:i/>
          <w:spacing w:val="5"/>
        </w:rPr>
        <w:t>eme</w:t>
      </w:r>
      <w:r w:rsidRPr="00AE0AF8">
        <w:rPr>
          <w:i/>
          <w:spacing w:val="6"/>
        </w:rPr>
        <w:t>n</w:t>
      </w:r>
      <w:r w:rsidRPr="00AE0AF8">
        <w:rPr>
          <w:i/>
        </w:rPr>
        <w:t xml:space="preserve">t </w:t>
      </w:r>
      <w:r w:rsidRPr="00AE0AF8">
        <w:rPr>
          <w:i/>
          <w:spacing w:val="6"/>
        </w:rPr>
        <w:t>a</w:t>
      </w:r>
      <w:r w:rsidRPr="00AE0AF8">
        <w:rPr>
          <w:i/>
          <w:spacing w:val="5"/>
        </w:rPr>
        <w:t>cc</w:t>
      </w:r>
      <w:r w:rsidRPr="00AE0AF8">
        <w:rPr>
          <w:i/>
          <w:spacing w:val="6"/>
        </w:rPr>
        <w:t>oun</w:t>
      </w:r>
      <w:r w:rsidRPr="00AE0AF8">
        <w:rPr>
          <w:i/>
          <w:spacing w:val="4"/>
        </w:rPr>
        <w:t>ti</w:t>
      </w:r>
      <w:r w:rsidRPr="00AE0AF8">
        <w:rPr>
          <w:i/>
          <w:spacing w:val="8"/>
        </w:rPr>
        <w:t>n</w:t>
      </w:r>
      <w:r w:rsidRPr="00AE0AF8">
        <w:rPr>
          <w:i/>
        </w:rPr>
        <w:t>g</w:t>
      </w:r>
    </w:p>
    <w:p w14:paraId="0B758500" w14:textId="77777777" w:rsidR="000C2F06" w:rsidRPr="00AE0AF8" w:rsidRDefault="000C2F06">
      <w:pPr>
        <w:spacing w:before="3" w:line="160" w:lineRule="exact"/>
        <w:rPr>
          <w:sz w:val="17"/>
          <w:szCs w:val="17"/>
        </w:rPr>
      </w:pPr>
    </w:p>
    <w:p w14:paraId="367C0EE4" w14:textId="77777777" w:rsidR="000C2F06" w:rsidRPr="00AE0AF8" w:rsidRDefault="000C2F06">
      <w:pPr>
        <w:spacing w:line="200" w:lineRule="exact"/>
      </w:pPr>
    </w:p>
    <w:p w14:paraId="50541C04" w14:textId="77777777" w:rsidR="000C2F06" w:rsidRPr="00AE0AF8" w:rsidRDefault="000C2F06">
      <w:pPr>
        <w:spacing w:line="200" w:lineRule="exact"/>
      </w:pPr>
    </w:p>
    <w:p w14:paraId="45C3A177" w14:textId="77777777" w:rsidR="000C2F06" w:rsidRPr="00AE0AF8" w:rsidRDefault="000C2F06">
      <w:pPr>
        <w:spacing w:line="200" w:lineRule="exact"/>
      </w:pPr>
    </w:p>
    <w:p w14:paraId="7D162E2A" w14:textId="77777777" w:rsidR="000C2F06" w:rsidRPr="00AE0AF8" w:rsidRDefault="000C2F06">
      <w:pPr>
        <w:spacing w:line="200" w:lineRule="exact"/>
      </w:pPr>
    </w:p>
    <w:p w14:paraId="56F5FC97" w14:textId="77777777" w:rsidR="000C2F06" w:rsidRPr="00AE0AF8" w:rsidRDefault="00AE0AF8">
      <w:pPr>
        <w:ind w:left="124"/>
      </w:pPr>
      <w:r w:rsidRPr="00AE0AF8">
        <w:rPr>
          <w:spacing w:val="11"/>
        </w:rPr>
        <w:t>P</w:t>
      </w:r>
      <w:r w:rsidRPr="00AE0AF8">
        <w:rPr>
          <w:spacing w:val="9"/>
        </w:rPr>
        <w:t>R</w:t>
      </w:r>
      <w:r w:rsidRPr="00AE0AF8">
        <w:rPr>
          <w:spacing w:val="10"/>
        </w:rPr>
        <w:t>O</w:t>
      </w:r>
      <w:r w:rsidRPr="00AE0AF8">
        <w:rPr>
          <w:spacing w:val="9"/>
        </w:rPr>
        <w:t>F</w:t>
      </w:r>
      <w:r w:rsidRPr="00AE0AF8">
        <w:rPr>
          <w:spacing w:val="10"/>
        </w:rPr>
        <w:t>E</w:t>
      </w:r>
      <w:r w:rsidRPr="00AE0AF8">
        <w:rPr>
          <w:spacing w:val="9"/>
        </w:rPr>
        <w:t>SS</w:t>
      </w:r>
      <w:r w:rsidRPr="00AE0AF8">
        <w:rPr>
          <w:spacing w:val="10"/>
        </w:rPr>
        <w:t>ION</w:t>
      </w:r>
      <w:r w:rsidRPr="00AE0AF8">
        <w:rPr>
          <w:spacing w:val="7"/>
        </w:rPr>
        <w:t>A</w:t>
      </w:r>
      <w:r w:rsidRPr="00AE0AF8">
        <w:t>L</w:t>
      </w:r>
    </w:p>
    <w:p w14:paraId="35E80619" w14:textId="77777777" w:rsidR="000C2F06" w:rsidRPr="00AE0AF8" w:rsidRDefault="000C2F06">
      <w:pPr>
        <w:spacing w:before="6" w:line="180" w:lineRule="exact"/>
        <w:rPr>
          <w:sz w:val="18"/>
          <w:szCs w:val="18"/>
        </w:rPr>
      </w:pPr>
    </w:p>
    <w:p w14:paraId="213EAD5F" w14:textId="77777777" w:rsidR="000C2F06" w:rsidRPr="00AE0AF8" w:rsidRDefault="00AE0AF8">
      <w:pPr>
        <w:ind w:left="124"/>
      </w:pPr>
      <w:r w:rsidRPr="00AE0AF8">
        <w:rPr>
          <w:i/>
          <w:spacing w:val="4"/>
        </w:rPr>
        <w:t>C</w:t>
      </w:r>
      <w:r w:rsidRPr="00AE0AF8">
        <w:rPr>
          <w:i/>
          <w:spacing w:val="5"/>
        </w:rPr>
        <w:t>I</w:t>
      </w:r>
      <w:r w:rsidRPr="00AE0AF8">
        <w:rPr>
          <w:i/>
          <w:spacing w:val="4"/>
        </w:rPr>
        <w:t>M</w:t>
      </w:r>
      <w:r w:rsidRPr="00AE0AF8">
        <w:rPr>
          <w:i/>
        </w:rPr>
        <w:t>A</w:t>
      </w:r>
    </w:p>
    <w:p w14:paraId="7C8DE981" w14:textId="77777777" w:rsidR="000C2F06" w:rsidRPr="00AE0AF8" w:rsidRDefault="000C2F06">
      <w:pPr>
        <w:spacing w:before="5" w:line="160" w:lineRule="exact"/>
        <w:rPr>
          <w:sz w:val="17"/>
          <w:szCs w:val="17"/>
        </w:rPr>
      </w:pPr>
    </w:p>
    <w:p w14:paraId="6B43EB74" w14:textId="77777777" w:rsidR="000C2F06" w:rsidRPr="00AE0AF8" w:rsidRDefault="000C2F06">
      <w:pPr>
        <w:spacing w:line="200" w:lineRule="exact"/>
      </w:pPr>
    </w:p>
    <w:p w14:paraId="27ACA911" w14:textId="77777777" w:rsidR="000C2F06" w:rsidRPr="00AE0AF8" w:rsidRDefault="000C2F06">
      <w:pPr>
        <w:spacing w:line="200" w:lineRule="exact"/>
      </w:pPr>
    </w:p>
    <w:p w14:paraId="25DEC89E" w14:textId="77777777" w:rsidR="000C2F06" w:rsidRPr="00AE0AF8" w:rsidRDefault="000C2F06">
      <w:pPr>
        <w:spacing w:line="200" w:lineRule="exact"/>
      </w:pPr>
    </w:p>
    <w:p w14:paraId="6EC32E43" w14:textId="77777777" w:rsidR="000C2F06" w:rsidRPr="00AE0AF8" w:rsidRDefault="000C2F06">
      <w:pPr>
        <w:spacing w:line="200" w:lineRule="exact"/>
      </w:pPr>
    </w:p>
    <w:p w14:paraId="50D2AA83" w14:textId="77777777" w:rsidR="000C2F06" w:rsidRPr="00AE0AF8" w:rsidRDefault="00AE0AF8">
      <w:pPr>
        <w:ind w:left="124"/>
      </w:pPr>
      <w:r w:rsidRPr="00AE0AF8">
        <w:rPr>
          <w:spacing w:val="11"/>
        </w:rPr>
        <w:t>P</w:t>
      </w:r>
      <w:r w:rsidRPr="00AE0AF8">
        <w:rPr>
          <w:spacing w:val="10"/>
        </w:rPr>
        <w:t>E</w:t>
      </w:r>
      <w:r w:rsidRPr="00AE0AF8">
        <w:rPr>
          <w:spacing w:val="9"/>
        </w:rPr>
        <w:t>R</w:t>
      </w:r>
      <w:r w:rsidRPr="00AE0AF8">
        <w:rPr>
          <w:spacing w:val="9"/>
        </w:rPr>
        <w:t>S</w:t>
      </w:r>
      <w:r w:rsidRPr="00AE0AF8">
        <w:rPr>
          <w:spacing w:val="10"/>
        </w:rPr>
        <w:t>ON</w:t>
      </w:r>
      <w:r w:rsidRPr="00AE0AF8">
        <w:rPr>
          <w:spacing w:val="7"/>
        </w:rPr>
        <w:t>A</w:t>
      </w:r>
      <w:r w:rsidRPr="00AE0AF8">
        <w:t>L</w:t>
      </w:r>
      <w:r w:rsidRPr="00AE0AF8">
        <w:rPr>
          <w:spacing w:val="8"/>
        </w:rPr>
        <w:t xml:space="preserve"> </w:t>
      </w:r>
      <w:r w:rsidRPr="00AE0AF8">
        <w:rPr>
          <w:spacing w:val="9"/>
        </w:rPr>
        <w:t>S</w:t>
      </w:r>
      <w:r w:rsidRPr="00AE0AF8">
        <w:rPr>
          <w:spacing w:val="10"/>
        </w:rPr>
        <w:t>KI</w:t>
      </w:r>
      <w:r w:rsidRPr="00AE0AF8">
        <w:rPr>
          <w:spacing w:val="8"/>
        </w:rPr>
        <w:t>LL</w:t>
      </w:r>
      <w:r w:rsidRPr="00AE0AF8">
        <w:t>S</w:t>
      </w:r>
    </w:p>
    <w:p w14:paraId="3CE44C44" w14:textId="77777777" w:rsidR="000C2F06" w:rsidRPr="00AE0AF8" w:rsidRDefault="000C2F06">
      <w:pPr>
        <w:spacing w:before="3" w:line="240" w:lineRule="exact"/>
        <w:rPr>
          <w:sz w:val="24"/>
          <w:szCs w:val="24"/>
        </w:rPr>
      </w:pPr>
    </w:p>
    <w:p w14:paraId="1D4E9D07" w14:textId="77777777" w:rsidR="000C2F06" w:rsidRPr="00AE0AF8" w:rsidRDefault="00AE0AF8">
      <w:pPr>
        <w:ind w:left="124"/>
      </w:pPr>
      <w:r w:rsidRPr="00AE0AF8">
        <w:rPr>
          <w:i/>
          <w:spacing w:val="-1"/>
        </w:rPr>
        <w:t>N</w:t>
      </w:r>
      <w:r w:rsidRPr="00AE0AF8">
        <w:rPr>
          <w:i/>
          <w:spacing w:val="1"/>
        </w:rPr>
        <w:t>u</w:t>
      </w:r>
      <w:r w:rsidRPr="00AE0AF8">
        <w:rPr>
          <w:i/>
        </w:rPr>
        <w:t>mer</w:t>
      </w:r>
      <w:r w:rsidRPr="00AE0AF8">
        <w:rPr>
          <w:i/>
          <w:spacing w:val="1"/>
        </w:rPr>
        <w:t>a</w:t>
      </w:r>
      <w:r w:rsidRPr="00AE0AF8">
        <w:rPr>
          <w:i/>
        </w:rPr>
        <w:t>te</w:t>
      </w:r>
    </w:p>
    <w:p w14:paraId="6BEAE497" w14:textId="77777777" w:rsidR="000C2F06" w:rsidRPr="00AE0AF8" w:rsidRDefault="000C2F06">
      <w:pPr>
        <w:spacing w:before="15" w:line="240" w:lineRule="exact"/>
        <w:rPr>
          <w:sz w:val="24"/>
          <w:szCs w:val="24"/>
        </w:rPr>
      </w:pPr>
    </w:p>
    <w:p w14:paraId="2D5066E6" w14:textId="77777777" w:rsidR="000C2F06" w:rsidRPr="00AE0AF8" w:rsidRDefault="00AE0AF8">
      <w:pPr>
        <w:ind w:left="124"/>
      </w:pPr>
      <w:r w:rsidRPr="00AE0AF8">
        <w:rPr>
          <w:i/>
          <w:spacing w:val="5"/>
        </w:rPr>
        <w:t>I</w:t>
      </w:r>
      <w:r w:rsidRPr="00AE0AF8">
        <w:rPr>
          <w:i/>
          <w:spacing w:val="6"/>
        </w:rPr>
        <w:t>n</w:t>
      </w:r>
      <w:r w:rsidRPr="00AE0AF8">
        <w:rPr>
          <w:i/>
          <w:spacing w:val="5"/>
        </w:rPr>
        <w:t>ve</w:t>
      </w:r>
      <w:r w:rsidRPr="00AE0AF8">
        <w:rPr>
          <w:i/>
          <w:spacing w:val="4"/>
        </w:rPr>
        <w:t>sti</w:t>
      </w:r>
      <w:r w:rsidRPr="00AE0AF8">
        <w:rPr>
          <w:i/>
          <w:spacing w:val="6"/>
        </w:rPr>
        <w:t>ga</w:t>
      </w:r>
      <w:r w:rsidRPr="00AE0AF8">
        <w:rPr>
          <w:i/>
          <w:spacing w:val="4"/>
        </w:rPr>
        <w:t>ti</w:t>
      </w:r>
      <w:r w:rsidRPr="00AE0AF8">
        <w:rPr>
          <w:i/>
          <w:spacing w:val="5"/>
        </w:rPr>
        <w:t>v</w:t>
      </w:r>
      <w:r w:rsidRPr="00AE0AF8">
        <w:rPr>
          <w:i/>
        </w:rPr>
        <w:t>e</w:t>
      </w:r>
    </w:p>
    <w:p w14:paraId="00884AB8" w14:textId="77777777" w:rsidR="000C2F06" w:rsidRPr="00AE0AF8" w:rsidRDefault="000C2F06">
      <w:pPr>
        <w:spacing w:before="11" w:line="280" w:lineRule="exact"/>
        <w:rPr>
          <w:sz w:val="28"/>
          <w:szCs w:val="28"/>
        </w:rPr>
      </w:pPr>
    </w:p>
    <w:p w14:paraId="07A71B10" w14:textId="77777777" w:rsidR="000C2F06" w:rsidRPr="00AE0AF8" w:rsidRDefault="00AE0AF8">
      <w:pPr>
        <w:spacing w:line="270" w:lineRule="auto"/>
        <w:ind w:left="124" w:right="521"/>
      </w:pPr>
      <w:r w:rsidRPr="00AE0AF8">
        <w:rPr>
          <w:i/>
          <w:spacing w:val="5"/>
        </w:rPr>
        <w:t>P</w:t>
      </w:r>
      <w:r w:rsidRPr="00AE0AF8">
        <w:rPr>
          <w:i/>
          <w:spacing w:val="4"/>
        </w:rPr>
        <w:t>r</w:t>
      </w:r>
      <w:r w:rsidRPr="00AE0AF8">
        <w:rPr>
          <w:i/>
          <w:spacing w:val="6"/>
        </w:rPr>
        <w:t>o-a</w:t>
      </w:r>
      <w:r w:rsidRPr="00AE0AF8">
        <w:rPr>
          <w:i/>
          <w:spacing w:val="5"/>
        </w:rPr>
        <w:t>c</w:t>
      </w:r>
      <w:r w:rsidRPr="00AE0AF8">
        <w:rPr>
          <w:i/>
          <w:spacing w:val="4"/>
        </w:rPr>
        <w:t>ti</w:t>
      </w:r>
      <w:r w:rsidRPr="00AE0AF8">
        <w:rPr>
          <w:i/>
          <w:spacing w:val="5"/>
        </w:rPr>
        <w:t>v</w:t>
      </w:r>
      <w:r w:rsidRPr="00AE0AF8">
        <w:rPr>
          <w:i/>
        </w:rPr>
        <w:t>e</w:t>
      </w:r>
      <w:r w:rsidRPr="00AE0AF8">
        <w:rPr>
          <w:i/>
          <w:spacing w:val="2"/>
        </w:rPr>
        <w:t xml:space="preserve"> </w:t>
      </w:r>
      <w:r w:rsidRPr="00AE0AF8">
        <w:rPr>
          <w:i/>
          <w:spacing w:val="6"/>
        </w:rPr>
        <w:t>p</w:t>
      </w:r>
      <w:r w:rsidRPr="00AE0AF8">
        <w:rPr>
          <w:i/>
          <w:spacing w:val="4"/>
        </w:rPr>
        <w:t>r</w:t>
      </w:r>
      <w:r w:rsidRPr="00AE0AF8">
        <w:rPr>
          <w:i/>
          <w:spacing w:val="6"/>
        </w:rPr>
        <w:t>ob</w:t>
      </w:r>
      <w:r w:rsidRPr="00AE0AF8">
        <w:rPr>
          <w:i/>
          <w:spacing w:val="4"/>
        </w:rPr>
        <w:t>l</w:t>
      </w:r>
      <w:r w:rsidRPr="00AE0AF8">
        <w:rPr>
          <w:i/>
          <w:spacing w:val="5"/>
        </w:rPr>
        <w:t>e</w:t>
      </w:r>
      <w:r w:rsidRPr="00AE0AF8">
        <w:rPr>
          <w:i/>
        </w:rPr>
        <w:t xml:space="preserve">m </w:t>
      </w:r>
      <w:r w:rsidRPr="00AE0AF8">
        <w:rPr>
          <w:i/>
          <w:spacing w:val="4"/>
        </w:rPr>
        <w:t>s</w:t>
      </w:r>
      <w:r w:rsidRPr="00AE0AF8">
        <w:rPr>
          <w:i/>
          <w:spacing w:val="6"/>
        </w:rPr>
        <w:t>o</w:t>
      </w:r>
      <w:r w:rsidRPr="00AE0AF8">
        <w:rPr>
          <w:i/>
          <w:spacing w:val="4"/>
        </w:rPr>
        <w:t>l</w:t>
      </w:r>
      <w:r w:rsidRPr="00AE0AF8">
        <w:rPr>
          <w:i/>
          <w:spacing w:val="5"/>
        </w:rPr>
        <w:t>ve</w:t>
      </w:r>
      <w:r w:rsidRPr="00AE0AF8">
        <w:rPr>
          <w:i/>
        </w:rPr>
        <w:t>r</w:t>
      </w:r>
    </w:p>
    <w:p w14:paraId="0E793E9A" w14:textId="77777777" w:rsidR="00AE0AF8" w:rsidRPr="00AE0AF8" w:rsidRDefault="00AE0AF8">
      <w:pPr>
        <w:spacing w:before="39" w:line="294" w:lineRule="auto"/>
        <w:ind w:right="3669"/>
        <w:rPr>
          <w:rFonts w:ascii="Calibri" w:hAnsi="Calibri" w:cs="Calibri"/>
          <w:sz w:val="22"/>
          <w:szCs w:val="22"/>
        </w:rPr>
      </w:pPr>
      <w:r w:rsidRPr="00AE0AF8">
        <w:br w:type="column"/>
      </w:r>
      <w:r w:rsidRPr="00AE0AF8">
        <w:rPr>
          <w:rFonts w:ascii="Calibri" w:hAnsi="Calibri" w:cs="Calibri"/>
          <w:sz w:val="22"/>
          <w:szCs w:val="22"/>
        </w:rPr>
        <w:t>Jacob Esparza</w:t>
      </w:r>
    </w:p>
    <w:p w14:paraId="30C5DA5B" w14:textId="45D16E17" w:rsidR="000C2F06" w:rsidRPr="00AE0AF8" w:rsidRDefault="00AE0AF8">
      <w:pPr>
        <w:spacing w:before="39" w:line="294" w:lineRule="auto"/>
        <w:ind w:right="3669"/>
      </w:pPr>
      <w:r w:rsidRPr="00AE0AF8">
        <w:rPr>
          <w:spacing w:val="-1"/>
          <w:sz w:val="40"/>
          <w:szCs w:val="40"/>
        </w:rPr>
        <w:t>A</w:t>
      </w:r>
      <w:r w:rsidRPr="00AE0AF8">
        <w:rPr>
          <w:sz w:val="40"/>
          <w:szCs w:val="40"/>
        </w:rPr>
        <w:t>ss</w:t>
      </w:r>
      <w:r w:rsidRPr="00AE0AF8">
        <w:rPr>
          <w:spacing w:val="-3"/>
          <w:sz w:val="40"/>
          <w:szCs w:val="40"/>
        </w:rPr>
        <w:t>i</w:t>
      </w:r>
      <w:r w:rsidRPr="00AE0AF8">
        <w:rPr>
          <w:sz w:val="40"/>
          <w:szCs w:val="40"/>
        </w:rPr>
        <w:t>st</w:t>
      </w:r>
      <w:r w:rsidRPr="00AE0AF8">
        <w:rPr>
          <w:spacing w:val="-4"/>
          <w:sz w:val="40"/>
          <w:szCs w:val="40"/>
        </w:rPr>
        <w:t>a</w:t>
      </w:r>
      <w:r w:rsidRPr="00AE0AF8">
        <w:rPr>
          <w:sz w:val="40"/>
          <w:szCs w:val="40"/>
        </w:rPr>
        <w:t>nt</w:t>
      </w:r>
      <w:r w:rsidRPr="00AE0AF8">
        <w:rPr>
          <w:spacing w:val="-4"/>
          <w:sz w:val="40"/>
          <w:szCs w:val="40"/>
        </w:rPr>
        <w:t xml:space="preserve"> </w:t>
      </w:r>
      <w:r w:rsidRPr="00AE0AF8">
        <w:rPr>
          <w:sz w:val="40"/>
          <w:szCs w:val="40"/>
        </w:rPr>
        <w:t>a</w:t>
      </w:r>
      <w:r w:rsidRPr="00AE0AF8">
        <w:rPr>
          <w:spacing w:val="-3"/>
          <w:sz w:val="40"/>
          <w:szCs w:val="40"/>
        </w:rPr>
        <w:t>cc</w:t>
      </w:r>
      <w:r w:rsidRPr="00AE0AF8">
        <w:rPr>
          <w:sz w:val="40"/>
          <w:szCs w:val="40"/>
        </w:rPr>
        <w:t>o</w:t>
      </w:r>
      <w:r w:rsidRPr="00AE0AF8">
        <w:rPr>
          <w:spacing w:val="-2"/>
          <w:sz w:val="40"/>
          <w:szCs w:val="40"/>
        </w:rPr>
        <w:t>u</w:t>
      </w:r>
      <w:r w:rsidRPr="00AE0AF8">
        <w:rPr>
          <w:sz w:val="40"/>
          <w:szCs w:val="40"/>
        </w:rPr>
        <w:t>n</w:t>
      </w:r>
      <w:r w:rsidRPr="00AE0AF8">
        <w:rPr>
          <w:spacing w:val="-2"/>
          <w:sz w:val="40"/>
          <w:szCs w:val="40"/>
        </w:rPr>
        <w:t>t</w:t>
      </w:r>
      <w:r w:rsidRPr="00AE0AF8">
        <w:rPr>
          <w:spacing w:val="-3"/>
          <w:sz w:val="40"/>
          <w:szCs w:val="40"/>
        </w:rPr>
        <w:t>a</w:t>
      </w:r>
      <w:r w:rsidRPr="00AE0AF8">
        <w:rPr>
          <w:sz w:val="40"/>
          <w:szCs w:val="40"/>
        </w:rPr>
        <w:t xml:space="preserve">nt </w:t>
      </w:r>
      <w:r w:rsidRPr="00AE0AF8">
        <w:rPr>
          <w:spacing w:val="12"/>
        </w:rPr>
        <w:t>P</w:t>
      </w:r>
      <w:r w:rsidRPr="00AE0AF8">
        <w:rPr>
          <w:spacing w:val="13"/>
        </w:rPr>
        <w:t>E</w:t>
      </w:r>
      <w:r w:rsidRPr="00AE0AF8">
        <w:rPr>
          <w:spacing w:val="11"/>
        </w:rPr>
        <w:t>RS</w:t>
      </w:r>
      <w:r w:rsidRPr="00AE0AF8">
        <w:rPr>
          <w:spacing w:val="12"/>
        </w:rPr>
        <w:t>ON</w:t>
      </w:r>
      <w:r w:rsidRPr="00AE0AF8">
        <w:rPr>
          <w:spacing w:val="10"/>
        </w:rPr>
        <w:t>A</w:t>
      </w:r>
      <w:r w:rsidRPr="00AE0AF8">
        <w:t>L</w:t>
      </w:r>
      <w:r w:rsidRPr="00AE0AF8">
        <w:rPr>
          <w:spacing w:val="12"/>
        </w:rPr>
        <w:t xml:space="preserve"> </w:t>
      </w:r>
      <w:r w:rsidRPr="00AE0AF8">
        <w:rPr>
          <w:spacing w:val="11"/>
        </w:rPr>
        <w:t>S</w:t>
      </w:r>
      <w:r w:rsidRPr="00AE0AF8">
        <w:rPr>
          <w:spacing w:val="12"/>
        </w:rPr>
        <w:t>UMM</w:t>
      </w:r>
      <w:r w:rsidRPr="00AE0AF8">
        <w:rPr>
          <w:spacing w:val="10"/>
        </w:rPr>
        <w:t>A</w:t>
      </w:r>
      <w:r w:rsidRPr="00AE0AF8">
        <w:rPr>
          <w:spacing w:val="11"/>
        </w:rPr>
        <w:t>R</w:t>
      </w:r>
      <w:r w:rsidRPr="00AE0AF8">
        <w:t>Y</w:t>
      </w:r>
    </w:p>
    <w:p w14:paraId="3156941D" w14:textId="77777777" w:rsidR="000C2F06" w:rsidRPr="00AE0AF8" w:rsidRDefault="000C2F06">
      <w:pPr>
        <w:spacing w:before="1" w:line="240" w:lineRule="exact"/>
        <w:rPr>
          <w:sz w:val="24"/>
          <w:szCs w:val="24"/>
        </w:rPr>
      </w:pPr>
    </w:p>
    <w:p w14:paraId="617CDD75" w14:textId="77777777" w:rsidR="000C2F06" w:rsidRPr="00AE0AF8" w:rsidRDefault="00AE0AF8">
      <w:pPr>
        <w:spacing w:line="270" w:lineRule="auto"/>
        <w:ind w:right="80"/>
      </w:pPr>
      <w:r w:rsidRPr="00AE0AF8">
        <w:t>A</w:t>
      </w:r>
      <w:r w:rsidRPr="00AE0AF8">
        <w:rPr>
          <w:spacing w:val="6"/>
        </w:rPr>
        <w:t xml:space="preserve"> </w:t>
      </w:r>
      <w:r w:rsidRPr="00AE0AF8">
        <w:rPr>
          <w:spacing w:val="5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nf</w:t>
      </w:r>
      <w:r w:rsidRPr="00AE0AF8">
        <w:rPr>
          <w:spacing w:val="4"/>
        </w:rPr>
        <w:t>i</w:t>
      </w:r>
      <w:r w:rsidRPr="00AE0AF8">
        <w:rPr>
          <w:spacing w:val="6"/>
        </w:rPr>
        <w:t>d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4"/>
        </w:rPr>
        <w:t>t</w:t>
      </w:r>
      <w:r w:rsidRPr="00AE0AF8">
        <w:t xml:space="preserve">, </w:t>
      </w:r>
      <w:r w:rsidRPr="00AE0AF8">
        <w:rPr>
          <w:spacing w:val="1"/>
        </w:rPr>
        <w:t>m</w:t>
      </w:r>
      <w:r w:rsidRPr="00AE0AF8">
        <w:rPr>
          <w:spacing w:val="3"/>
        </w:rPr>
        <w:t>u</w:t>
      </w:r>
      <w:r w:rsidRPr="00AE0AF8">
        <w:rPr>
          <w:spacing w:val="4"/>
        </w:rPr>
        <w:t>lt</w:t>
      </w:r>
      <w:r w:rsidRPr="00AE0AF8">
        <w:rPr>
          <w:spacing w:val="8"/>
        </w:rPr>
        <w:t>i</w:t>
      </w:r>
      <w:r w:rsidRPr="00AE0AF8">
        <w:rPr>
          <w:spacing w:val="3"/>
        </w:rPr>
        <w:t>-</w:t>
      </w:r>
      <w:r w:rsidRPr="00AE0AF8">
        <w:rPr>
          <w:spacing w:val="4"/>
        </w:rPr>
        <w:t>s</w:t>
      </w:r>
      <w:r w:rsidRPr="00AE0AF8">
        <w:rPr>
          <w:spacing w:val="3"/>
        </w:rPr>
        <w:t>k</w:t>
      </w:r>
      <w:r w:rsidRPr="00AE0AF8">
        <w:rPr>
          <w:spacing w:val="4"/>
        </w:rPr>
        <w:t>ill</w:t>
      </w:r>
      <w:r w:rsidRPr="00AE0AF8">
        <w:rPr>
          <w:spacing w:val="5"/>
        </w:rPr>
        <w:t>e</w:t>
      </w:r>
      <w:r w:rsidRPr="00AE0AF8">
        <w:t>d</w:t>
      </w:r>
      <w:r w:rsidRPr="00AE0AF8">
        <w:rPr>
          <w:spacing w:val="1"/>
        </w:rPr>
        <w:t xml:space="preserve"> </w:t>
      </w:r>
      <w:r w:rsidRPr="00AE0AF8">
        <w:t>&amp;</w:t>
      </w:r>
      <w:r w:rsidRPr="00AE0AF8">
        <w:rPr>
          <w:spacing w:val="4"/>
        </w:rPr>
        <w:t xml:space="preserve"> </w:t>
      </w:r>
      <w:r w:rsidRPr="00AE0AF8">
        <w:rPr>
          <w:spacing w:val="5"/>
        </w:rPr>
        <w:t>ca</w:t>
      </w:r>
      <w:r w:rsidRPr="00AE0AF8">
        <w:rPr>
          <w:spacing w:val="3"/>
        </w:rPr>
        <w:t>p</w:t>
      </w:r>
      <w:r w:rsidRPr="00AE0AF8">
        <w:rPr>
          <w:spacing w:val="5"/>
        </w:rPr>
        <w:t>a</w:t>
      </w:r>
      <w:r w:rsidRPr="00AE0AF8">
        <w:rPr>
          <w:spacing w:val="3"/>
        </w:rPr>
        <w:t>b</w:t>
      </w:r>
      <w:r w:rsidRPr="00AE0AF8">
        <w:rPr>
          <w:spacing w:val="4"/>
        </w:rPr>
        <w:t>l</w:t>
      </w:r>
      <w:r w:rsidRPr="00AE0AF8">
        <w:t>e</w:t>
      </w:r>
      <w:r w:rsidRPr="00AE0AF8">
        <w:rPr>
          <w:spacing w:val="2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4"/>
        </w:rPr>
        <w:t>ssist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 xml:space="preserve">t </w:t>
      </w:r>
      <w:r w:rsidRPr="00AE0AF8">
        <w:rPr>
          <w:spacing w:val="5"/>
        </w:rPr>
        <w:t>ac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un</w:t>
      </w:r>
      <w:r w:rsidRPr="00AE0AF8">
        <w:rPr>
          <w:spacing w:val="4"/>
        </w:rPr>
        <w:t>t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2"/>
        </w:rPr>
        <w:t xml:space="preserve"> </w:t>
      </w:r>
      <w:r w:rsidRPr="00AE0AF8">
        <w:rPr>
          <w:spacing w:val="2"/>
        </w:rPr>
        <w:t>w</w:t>
      </w:r>
      <w:r w:rsidRPr="00AE0AF8">
        <w:rPr>
          <w:spacing w:val="4"/>
        </w:rPr>
        <w:t>it</w:t>
      </w:r>
      <w:r w:rsidRPr="00AE0AF8">
        <w:t>h</w:t>
      </w:r>
      <w:r w:rsidRPr="00AE0AF8">
        <w:rPr>
          <w:spacing w:val="4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3"/>
        </w:rPr>
        <w:t>x</w:t>
      </w:r>
      <w:r w:rsidRPr="00AE0AF8">
        <w:rPr>
          <w:spacing w:val="5"/>
        </w:rPr>
        <w:t>ce</w:t>
      </w:r>
      <w:r w:rsidRPr="00AE0AF8">
        <w:rPr>
          <w:spacing w:val="4"/>
        </w:rPr>
        <w:t>ll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8"/>
        </w:rPr>
        <w:t xml:space="preserve"> </w:t>
      </w:r>
      <w:r w:rsidRPr="00AE0AF8">
        <w:rPr>
          <w:spacing w:val="3"/>
        </w:rPr>
        <w:t>kn</w:t>
      </w:r>
      <w:r w:rsidRPr="00AE0AF8">
        <w:rPr>
          <w:spacing w:val="8"/>
        </w:rPr>
        <w:t>o</w:t>
      </w:r>
      <w:r w:rsidRPr="00AE0AF8">
        <w:t>w</w:t>
      </w:r>
      <w:r w:rsidRPr="00AE0AF8">
        <w:rPr>
          <w:spacing w:val="5"/>
        </w:rPr>
        <w:t>le</w:t>
      </w:r>
      <w:r w:rsidRPr="00AE0AF8">
        <w:rPr>
          <w:spacing w:val="6"/>
        </w:rPr>
        <w:t>d</w:t>
      </w:r>
      <w:r w:rsidRPr="00AE0AF8">
        <w:rPr>
          <w:spacing w:val="3"/>
        </w:rPr>
        <w:t>g</w:t>
      </w:r>
      <w:r w:rsidRPr="00AE0AF8">
        <w:t>e</w:t>
      </w:r>
      <w:r w:rsidRPr="00AE0AF8">
        <w:rPr>
          <w:spacing w:val="10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t>e</w:t>
      </w:r>
      <w:r w:rsidRPr="00AE0AF8">
        <w:rPr>
          <w:spacing w:val="4"/>
        </w:rPr>
        <w:t xml:space="preserve"> </w:t>
      </w:r>
      <w:r w:rsidRPr="00AE0AF8">
        <w:t>&amp;</w:t>
      </w:r>
      <w:r w:rsidRPr="00AE0AF8">
        <w:rPr>
          <w:spacing w:val="4"/>
        </w:rPr>
        <w:t xml:space="preserve"> </w:t>
      </w:r>
      <w:r w:rsidRPr="00AE0AF8">
        <w:rPr>
          <w:spacing w:val="5"/>
        </w:rPr>
        <w:t>ac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un</w:t>
      </w:r>
      <w:r w:rsidRPr="00AE0AF8">
        <w:rPr>
          <w:spacing w:val="4"/>
        </w:rPr>
        <w:t>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1"/>
        </w:rPr>
        <w:t xml:space="preserve"> </w:t>
      </w:r>
      <w:r w:rsidRPr="00AE0AF8">
        <w:rPr>
          <w:spacing w:val="6"/>
        </w:rPr>
        <w:t>p</w:t>
      </w:r>
      <w:r w:rsidRPr="00AE0AF8">
        <w:rPr>
          <w:spacing w:val="3"/>
        </w:rPr>
        <w:t>r</w:t>
      </w:r>
      <w:r w:rsidRPr="00AE0AF8">
        <w:rPr>
          <w:spacing w:val="6"/>
        </w:rPr>
        <w:t>o</w:t>
      </w:r>
      <w:r w:rsidRPr="00AE0AF8">
        <w:rPr>
          <w:spacing w:val="3"/>
        </w:rPr>
        <w:t>c</w:t>
      </w:r>
      <w:r w:rsidRPr="00AE0AF8">
        <w:rPr>
          <w:spacing w:val="5"/>
        </w:rPr>
        <w:t>e</w:t>
      </w:r>
      <w:r w:rsidRPr="00AE0AF8">
        <w:rPr>
          <w:spacing w:val="6"/>
        </w:rPr>
        <w:t>d</w:t>
      </w:r>
      <w:r w:rsidRPr="00AE0AF8">
        <w:rPr>
          <w:spacing w:val="1"/>
        </w:rPr>
        <w:t>u</w:t>
      </w:r>
      <w:r w:rsidRPr="00AE0AF8">
        <w:rPr>
          <w:spacing w:val="5"/>
        </w:rPr>
        <w:t>re</w:t>
      </w:r>
      <w:r w:rsidRPr="00AE0AF8">
        <w:rPr>
          <w:spacing w:val="4"/>
        </w:rPr>
        <w:t>s</w:t>
      </w:r>
      <w:r w:rsidRPr="00AE0AF8">
        <w:t>.</w:t>
      </w:r>
      <w:r w:rsidRPr="00AE0AF8">
        <w:rPr>
          <w:spacing w:val="-1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3"/>
        </w:rPr>
        <w:t>xc</w:t>
      </w:r>
      <w:r w:rsidRPr="00AE0AF8">
        <w:rPr>
          <w:spacing w:val="5"/>
        </w:rPr>
        <w:t>e</w:t>
      </w:r>
      <w:r w:rsidRPr="00AE0AF8">
        <w:rPr>
          <w:spacing w:val="3"/>
        </w:rPr>
        <w:t>p</w:t>
      </w:r>
      <w:r w:rsidRPr="00AE0AF8">
        <w:rPr>
          <w:spacing w:val="4"/>
        </w:rPr>
        <w:t>t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t>l</w:t>
      </w:r>
      <w:r w:rsidRPr="00AE0AF8">
        <w:rPr>
          <w:spacing w:val="-3"/>
        </w:rPr>
        <w:t xml:space="preserve"> </w:t>
      </w:r>
      <w:r w:rsidRPr="00AE0AF8">
        <w:rPr>
          <w:spacing w:val="5"/>
          <w:w w:val="99"/>
        </w:rPr>
        <w:t>a</w:t>
      </w:r>
      <w:r w:rsidRPr="00AE0AF8">
        <w:rPr>
          <w:spacing w:val="3"/>
          <w:w w:val="99"/>
        </w:rPr>
        <w:t>n</w:t>
      </w:r>
      <w:r w:rsidRPr="00AE0AF8">
        <w:rPr>
          <w:spacing w:val="5"/>
          <w:w w:val="99"/>
        </w:rPr>
        <w:t>a</w:t>
      </w:r>
      <w:r w:rsidRPr="00AE0AF8">
        <w:rPr>
          <w:spacing w:val="4"/>
          <w:w w:val="99"/>
        </w:rPr>
        <w:t>l</w:t>
      </w:r>
      <w:r w:rsidRPr="00AE0AF8">
        <w:rPr>
          <w:spacing w:val="1"/>
          <w:w w:val="99"/>
        </w:rPr>
        <w:t>y</w:t>
      </w:r>
      <w:r w:rsidRPr="00AE0AF8">
        <w:rPr>
          <w:spacing w:val="4"/>
          <w:w w:val="99"/>
        </w:rPr>
        <w:t>ti</w:t>
      </w:r>
      <w:r w:rsidRPr="00AE0AF8">
        <w:rPr>
          <w:spacing w:val="5"/>
          <w:w w:val="99"/>
        </w:rPr>
        <w:t>c</w:t>
      </w:r>
      <w:r w:rsidRPr="00AE0AF8">
        <w:rPr>
          <w:w w:val="99"/>
        </w:rPr>
        <w:t>a</w:t>
      </w:r>
      <w:r w:rsidRPr="00AE0AF8">
        <w:rPr>
          <w:spacing w:val="-30"/>
        </w:rPr>
        <w:t xml:space="preserve"> </w:t>
      </w:r>
      <w:r w:rsidRPr="00AE0AF8">
        <w:t>l</w:t>
      </w:r>
      <w:r w:rsidRPr="00AE0AF8">
        <w:rPr>
          <w:spacing w:val="8"/>
        </w:rPr>
        <w:t xml:space="preserve"> </w:t>
      </w:r>
      <w:r w:rsidRPr="00AE0AF8">
        <w:t>&amp;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p</w:t>
      </w:r>
      <w:r w:rsidRPr="00AE0AF8">
        <w:rPr>
          <w:spacing w:val="5"/>
        </w:rPr>
        <w:t>r</w:t>
      </w:r>
      <w:r w:rsidRPr="00AE0AF8">
        <w:rPr>
          <w:spacing w:val="3"/>
        </w:rPr>
        <w:t>o</w:t>
      </w:r>
      <w:r w:rsidRPr="00AE0AF8">
        <w:rPr>
          <w:spacing w:val="6"/>
        </w:rPr>
        <w:t>b</w:t>
      </w:r>
      <w:r w:rsidRPr="00AE0AF8">
        <w:rPr>
          <w:spacing w:val="4"/>
        </w:rPr>
        <w:t>l</w:t>
      </w:r>
      <w:r w:rsidRPr="00AE0AF8">
        <w:rPr>
          <w:spacing w:val="5"/>
        </w:rPr>
        <w:t>e</w:t>
      </w:r>
      <w:r w:rsidRPr="00AE0AF8">
        <w:t>m</w:t>
      </w:r>
      <w:r w:rsidRPr="00AE0AF8">
        <w:rPr>
          <w:spacing w:val="-7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6"/>
        </w:rPr>
        <w:t>o</w:t>
      </w:r>
      <w:r w:rsidRPr="00AE0AF8">
        <w:rPr>
          <w:spacing w:val="4"/>
        </w:rPr>
        <w:t>l</w:t>
      </w:r>
      <w:r w:rsidRPr="00AE0AF8">
        <w:rPr>
          <w:spacing w:val="3"/>
        </w:rPr>
        <w:t>v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8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3"/>
        </w:rPr>
        <w:t>k</w:t>
      </w:r>
      <w:r w:rsidRPr="00AE0AF8">
        <w:rPr>
          <w:spacing w:val="4"/>
        </w:rPr>
        <w:t>ill</w:t>
      </w:r>
      <w:r w:rsidRPr="00AE0AF8">
        <w:t>s</w:t>
      </w:r>
      <w:r w:rsidRPr="00AE0AF8">
        <w:rPr>
          <w:spacing w:val="5"/>
        </w:rPr>
        <w:t xml:space="preserve"> </w:t>
      </w:r>
      <w:r w:rsidRPr="00AE0AF8">
        <w:t>&amp;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6"/>
        </w:rPr>
        <w:t>b</w:t>
      </w:r>
      <w:r w:rsidRPr="00AE0AF8">
        <w:rPr>
          <w:spacing w:val="4"/>
        </w:rPr>
        <w:t>l</w:t>
      </w:r>
      <w:r w:rsidRPr="00AE0AF8">
        <w:t>e</w:t>
      </w:r>
      <w:r w:rsidRPr="00AE0AF8">
        <w:rPr>
          <w:spacing w:val="5"/>
        </w:rPr>
        <w:t xml:space="preserve"> </w:t>
      </w:r>
      <w:r w:rsidRPr="00AE0AF8">
        <w:rPr>
          <w:spacing w:val="2"/>
        </w:rPr>
        <w:t>t</w:t>
      </w:r>
      <w:r w:rsidRPr="00AE0AF8">
        <w:t>o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p</w:t>
      </w:r>
      <w:r w:rsidRPr="00AE0AF8">
        <w:rPr>
          <w:spacing w:val="5"/>
        </w:rPr>
        <w:t>r</w:t>
      </w:r>
      <w:r w:rsidRPr="00AE0AF8">
        <w:rPr>
          <w:spacing w:val="6"/>
        </w:rPr>
        <w:t>o</w:t>
      </w:r>
      <w:r w:rsidRPr="00AE0AF8">
        <w:rPr>
          <w:spacing w:val="3"/>
        </w:rPr>
        <w:t>v</w:t>
      </w:r>
      <w:r w:rsidRPr="00AE0AF8">
        <w:rPr>
          <w:spacing w:val="2"/>
        </w:rPr>
        <w:t>i</w:t>
      </w:r>
      <w:r w:rsidRPr="00AE0AF8">
        <w:rPr>
          <w:spacing w:val="6"/>
        </w:rPr>
        <w:t>d</w:t>
      </w:r>
      <w:r w:rsidRPr="00AE0AF8">
        <w:t>e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4"/>
        </w:rPr>
        <w:t>i</w:t>
      </w:r>
      <w:r w:rsidRPr="00AE0AF8">
        <w:rPr>
          <w:spacing w:val="5"/>
        </w:rPr>
        <w:t>a</w:t>
      </w:r>
      <w:r w:rsidRPr="00AE0AF8">
        <w:t xml:space="preserve">l </w:t>
      </w:r>
      <w:r w:rsidRPr="00AE0AF8">
        <w:rPr>
          <w:spacing w:val="4"/>
        </w:rPr>
        <w:t>i</w:t>
      </w:r>
      <w:r w:rsidRPr="00AE0AF8">
        <w:rPr>
          <w:spacing w:val="3"/>
        </w:rPr>
        <w:t>nf</w:t>
      </w:r>
      <w:r w:rsidRPr="00AE0AF8">
        <w:rPr>
          <w:spacing w:val="6"/>
        </w:rPr>
        <w:t>o</w:t>
      </w:r>
      <w:r w:rsidRPr="00AE0AF8">
        <w:rPr>
          <w:spacing w:val="5"/>
        </w:rPr>
        <w:t>r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4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1"/>
        </w:rPr>
        <w:t xml:space="preserve"> </w:t>
      </w:r>
      <w:r w:rsidRPr="00AE0AF8">
        <w:rPr>
          <w:spacing w:val="2"/>
        </w:rPr>
        <w:t>t</w:t>
      </w:r>
      <w:r w:rsidRPr="00AE0AF8">
        <w:t>o</w:t>
      </w:r>
      <w:r w:rsidRPr="00AE0AF8">
        <w:rPr>
          <w:spacing w:val="6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2"/>
        </w:rPr>
        <w:t>l</w:t>
      </w:r>
      <w:r w:rsidRPr="00AE0AF8">
        <w:t>l</w:t>
      </w:r>
      <w:r w:rsidRPr="00AE0AF8">
        <w:rPr>
          <w:spacing w:val="7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5"/>
        </w:rPr>
        <w:t>rea</w:t>
      </w:r>
      <w:r w:rsidRPr="00AE0AF8">
        <w:t>s</w:t>
      </w:r>
      <w:r w:rsidRPr="00AE0AF8">
        <w:rPr>
          <w:spacing w:val="3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t</w:t>
      </w:r>
      <w:r w:rsidRPr="00AE0AF8">
        <w:rPr>
          <w:spacing w:val="3"/>
        </w:rPr>
        <w:t>h</w:t>
      </w:r>
      <w:r w:rsidRPr="00AE0AF8">
        <w:t>e</w:t>
      </w:r>
      <w:r w:rsidRPr="00AE0AF8">
        <w:rPr>
          <w:spacing w:val="6"/>
        </w:rPr>
        <w:t xml:space="preserve"> b</w:t>
      </w:r>
      <w:r w:rsidRPr="00AE0AF8">
        <w:rPr>
          <w:spacing w:val="3"/>
        </w:rPr>
        <w:t>u</w:t>
      </w:r>
      <w:r w:rsidRPr="00AE0AF8">
        <w:rPr>
          <w:spacing w:val="4"/>
        </w:rPr>
        <w:t>si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rPr>
          <w:spacing w:val="4"/>
        </w:rPr>
        <w:t>s</w:t>
      </w:r>
      <w:r w:rsidRPr="00AE0AF8">
        <w:t>s</w:t>
      </w:r>
      <w:r w:rsidRPr="00AE0AF8">
        <w:rPr>
          <w:spacing w:val="-7"/>
        </w:rPr>
        <w:t xml:space="preserve"> </w:t>
      </w:r>
      <w:r w:rsidRPr="00AE0AF8">
        <w:rPr>
          <w:spacing w:val="2"/>
        </w:rPr>
        <w:t>w</w:t>
      </w:r>
      <w:r w:rsidRPr="00AE0AF8">
        <w:rPr>
          <w:spacing w:val="3"/>
        </w:rPr>
        <w:t>h</w:t>
      </w:r>
      <w:r w:rsidRPr="00AE0AF8">
        <w:rPr>
          <w:spacing w:val="4"/>
        </w:rPr>
        <w:t>ils</w:t>
      </w:r>
      <w:r w:rsidRPr="00AE0AF8">
        <w:t>t</w:t>
      </w:r>
      <w:r w:rsidRPr="00AE0AF8">
        <w:rPr>
          <w:spacing w:val="9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4"/>
        </w:rPr>
        <w:t>s</w:t>
      </w:r>
      <w:r w:rsidRPr="00AE0AF8">
        <w:rPr>
          <w:spacing w:val="3"/>
        </w:rPr>
        <w:t>u</w:t>
      </w:r>
      <w:r w:rsidRPr="00AE0AF8">
        <w:rPr>
          <w:spacing w:val="5"/>
        </w:rPr>
        <w:t>r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3"/>
        </w:rPr>
        <w:t>h</w:t>
      </w:r>
      <w:r w:rsidRPr="00AE0AF8">
        <w:rPr>
          <w:spacing w:val="5"/>
        </w:rPr>
        <w:t>a</w:t>
      </w:r>
      <w:r w:rsidRPr="00AE0AF8">
        <w:t>t</w:t>
      </w:r>
      <w:r w:rsidRPr="00AE0AF8">
        <w:rPr>
          <w:spacing w:val="6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4"/>
        </w:rPr>
        <w:t>l</w:t>
      </w:r>
      <w:r w:rsidRPr="00AE0AF8">
        <w:t>l</w:t>
      </w:r>
      <w:r w:rsidRPr="00AE0AF8">
        <w:rPr>
          <w:spacing w:val="5"/>
        </w:rPr>
        <w:t xml:space="preserve"> 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g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3"/>
        </w:rPr>
        <w:t>nf</w:t>
      </w:r>
      <w:r w:rsidRPr="00AE0AF8">
        <w:rPr>
          <w:spacing w:val="6"/>
        </w:rPr>
        <w:t>o</w:t>
      </w:r>
      <w:r w:rsidRPr="00AE0AF8">
        <w:rPr>
          <w:spacing w:val="8"/>
        </w:rPr>
        <w:t>r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4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i</w:t>
      </w:r>
      <w:r w:rsidRPr="00AE0AF8">
        <w:t>s</w:t>
      </w:r>
      <w:r w:rsidRPr="00AE0AF8">
        <w:rPr>
          <w:spacing w:val="6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c</w:t>
      </w:r>
      <w:r w:rsidRPr="00AE0AF8">
        <w:rPr>
          <w:spacing w:val="5"/>
        </w:rPr>
        <w:t>c</w:t>
      </w:r>
      <w:r w:rsidRPr="00AE0AF8">
        <w:rPr>
          <w:spacing w:val="3"/>
        </w:rPr>
        <w:t>u</w:t>
      </w:r>
      <w:r w:rsidRPr="00AE0AF8">
        <w:rPr>
          <w:spacing w:val="5"/>
        </w:rPr>
        <w:t>r</w:t>
      </w:r>
      <w:r w:rsidRPr="00AE0AF8">
        <w:rPr>
          <w:spacing w:val="3"/>
        </w:rPr>
        <w:t>a</w:t>
      </w:r>
      <w:r w:rsidRPr="00AE0AF8">
        <w:rPr>
          <w:spacing w:val="4"/>
        </w:rPr>
        <w:t>t</w:t>
      </w:r>
      <w:r w:rsidRPr="00AE0AF8">
        <w:rPr>
          <w:spacing w:val="5"/>
        </w:rPr>
        <w:t>e</w:t>
      </w:r>
      <w:r w:rsidRPr="00AE0AF8">
        <w:t>.</w:t>
      </w:r>
      <w:r w:rsidRPr="00AE0AF8">
        <w:rPr>
          <w:spacing w:val="1"/>
        </w:rPr>
        <w:t xml:space="preserve"> </w:t>
      </w:r>
      <w:r w:rsidRPr="00AE0AF8">
        <w:rPr>
          <w:spacing w:val="5"/>
        </w:rPr>
        <w:t>Ha</w:t>
      </w:r>
      <w:r w:rsidRPr="00AE0AF8">
        <w:rPr>
          <w:spacing w:val="3"/>
        </w:rPr>
        <w:t>v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t>a</w:t>
      </w:r>
      <w:r w:rsidRPr="00AE0AF8">
        <w:rPr>
          <w:spacing w:val="7"/>
        </w:rPr>
        <w:t xml:space="preserve"> </w:t>
      </w:r>
      <w:r w:rsidRPr="00AE0AF8">
        <w:rPr>
          <w:spacing w:val="3"/>
        </w:rPr>
        <w:t>p</w:t>
      </w:r>
      <w:r w:rsidRPr="00AE0AF8">
        <w:rPr>
          <w:spacing w:val="5"/>
        </w:rPr>
        <w:t>r</w:t>
      </w:r>
      <w:r w:rsidRPr="00AE0AF8">
        <w:rPr>
          <w:spacing w:val="6"/>
        </w:rPr>
        <w:t>o</w:t>
      </w:r>
      <w:r w:rsidRPr="00AE0AF8">
        <w:rPr>
          <w:spacing w:val="3"/>
        </w:rPr>
        <w:t>v</w:t>
      </w:r>
      <w:r w:rsidRPr="00AE0AF8">
        <w:rPr>
          <w:spacing w:val="5"/>
        </w:rPr>
        <w:t>e</w:t>
      </w:r>
      <w:r w:rsidRPr="00AE0AF8">
        <w:t>n</w:t>
      </w:r>
      <w:r w:rsidRPr="00AE0AF8">
        <w:rPr>
          <w:spacing w:val="-6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6"/>
        </w:rPr>
        <w:t>b</w:t>
      </w:r>
      <w:r w:rsidRPr="00AE0AF8">
        <w:rPr>
          <w:spacing w:val="4"/>
        </w:rPr>
        <w:t>i</w:t>
      </w:r>
      <w:r w:rsidRPr="00AE0AF8">
        <w:rPr>
          <w:spacing w:val="2"/>
        </w:rPr>
        <w:t>l</w:t>
      </w:r>
      <w:r w:rsidRPr="00AE0AF8">
        <w:rPr>
          <w:spacing w:val="4"/>
        </w:rPr>
        <w:t>it</w:t>
      </w:r>
      <w:r w:rsidRPr="00AE0AF8">
        <w:t>y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t</w:t>
      </w:r>
      <w:r w:rsidRPr="00AE0AF8">
        <w:t>o</w:t>
      </w:r>
      <w:r w:rsidRPr="00AE0AF8">
        <w:rPr>
          <w:spacing w:val="8"/>
        </w:rPr>
        <w:t xml:space="preserve"> </w:t>
      </w:r>
      <w:r w:rsidRPr="00AE0AF8">
        <w:rPr>
          <w:spacing w:val="6"/>
        </w:rPr>
        <w:t>d</w:t>
      </w:r>
      <w:r w:rsidRPr="00AE0AF8">
        <w:rPr>
          <w:spacing w:val="3"/>
        </w:rPr>
        <w:t>r</w:t>
      </w:r>
      <w:r w:rsidRPr="00AE0AF8">
        <w:rPr>
          <w:spacing w:val="4"/>
        </w:rPr>
        <w:t>i</w:t>
      </w:r>
      <w:r w:rsidRPr="00AE0AF8">
        <w:rPr>
          <w:spacing w:val="3"/>
        </w:rPr>
        <w:t>v</w:t>
      </w:r>
      <w:r w:rsidRPr="00AE0AF8">
        <w:t>e</w:t>
      </w:r>
      <w:r w:rsidRPr="00AE0AF8">
        <w:rPr>
          <w:spacing w:val="4"/>
        </w:rPr>
        <w:t xml:space="preserve"> </w:t>
      </w:r>
      <w:r w:rsidRPr="00AE0AF8">
        <w:rPr>
          <w:spacing w:val="6"/>
        </w:rPr>
        <w:t>o</w:t>
      </w:r>
      <w:r w:rsidRPr="00AE0AF8">
        <w:rPr>
          <w:spacing w:val="3"/>
        </w:rPr>
        <w:t>u</w:t>
      </w:r>
      <w:r w:rsidRPr="00AE0AF8">
        <w:t>t</w:t>
      </w:r>
      <w:r w:rsidRPr="00AE0AF8">
        <w:rPr>
          <w:spacing w:val="6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rPr>
          <w:spacing w:val="3"/>
        </w:rPr>
        <w:t>ff</w:t>
      </w:r>
      <w:r w:rsidRPr="00AE0AF8">
        <w:rPr>
          <w:spacing w:val="4"/>
        </w:rPr>
        <w:t>i</w:t>
      </w:r>
      <w:r w:rsidRPr="00AE0AF8">
        <w:rPr>
          <w:spacing w:val="5"/>
        </w:rPr>
        <w:t>c</w:t>
      </w:r>
      <w:r w:rsidRPr="00AE0AF8">
        <w:rPr>
          <w:spacing w:val="2"/>
        </w:rPr>
        <w:t>i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4"/>
        </w:rPr>
        <w:t>i</w:t>
      </w:r>
      <w:r w:rsidRPr="00AE0AF8">
        <w:rPr>
          <w:spacing w:val="5"/>
        </w:rPr>
        <w:t>e</w:t>
      </w:r>
      <w:r w:rsidRPr="00AE0AF8">
        <w:t>s</w:t>
      </w:r>
      <w:r w:rsidRPr="00AE0AF8">
        <w:rPr>
          <w:spacing w:val="-2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1"/>
        </w:rPr>
        <w:t>h</w:t>
      </w:r>
      <w:r w:rsidRPr="00AE0AF8">
        <w:rPr>
          <w:spacing w:val="5"/>
        </w:rPr>
        <w:t>r</w:t>
      </w:r>
      <w:r w:rsidRPr="00AE0AF8">
        <w:rPr>
          <w:spacing w:val="6"/>
        </w:rPr>
        <w:t>o</w:t>
      </w:r>
      <w:r w:rsidRPr="00AE0AF8">
        <w:rPr>
          <w:spacing w:val="3"/>
        </w:rPr>
        <w:t>ug</w:t>
      </w:r>
      <w:r w:rsidRPr="00AE0AF8">
        <w:t xml:space="preserve">h </w:t>
      </w:r>
      <w:r w:rsidRPr="00AE0AF8">
        <w:rPr>
          <w:spacing w:val="6"/>
        </w:rPr>
        <w:t>p</w:t>
      </w:r>
      <w:r w:rsidRPr="00AE0AF8">
        <w:rPr>
          <w:spacing w:val="3"/>
        </w:rPr>
        <w:t>r</w:t>
      </w:r>
      <w:r w:rsidRPr="00AE0AF8">
        <w:rPr>
          <w:spacing w:val="6"/>
        </w:rPr>
        <w:t>o</w:t>
      </w:r>
      <w:r w:rsidRPr="00AE0AF8">
        <w:rPr>
          <w:spacing w:val="5"/>
        </w:rPr>
        <w:t>ce</w:t>
      </w:r>
      <w:r w:rsidRPr="00AE0AF8">
        <w:rPr>
          <w:spacing w:val="4"/>
        </w:rPr>
        <w:t>s</w:t>
      </w:r>
      <w:r w:rsidRPr="00AE0AF8">
        <w:t>s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1"/>
        </w:rPr>
        <w:t>m</w:t>
      </w:r>
      <w:r w:rsidRPr="00AE0AF8">
        <w:rPr>
          <w:spacing w:val="6"/>
        </w:rPr>
        <w:t>p</w:t>
      </w:r>
      <w:r w:rsidRPr="00AE0AF8">
        <w:rPr>
          <w:spacing w:val="5"/>
        </w:rPr>
        <w:t>r</w:t>
      </w:r>
      <w:r w:rsidRPr="00AE0AF8">
        <w:rPr>
          <w:spacing w:val="6"/>
        </w:rPr>
        <w:t>o</w:t>
      </w:r>
      <w:r w:rsidRPr="00AE0AF8">
        <w:rPr>
          <w:spacing w:val="1"/>
        </w:rPr>
        <w:t>v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2"/>
        </w:rPr>
        <w:t xml:space="preserve"> </w:t>
      </w:r>
      <w:r w:rsidRPr="00AE0AF8">
        <w:rPr>
          <w:spacing w:val="5"/>
        </w:rPr>
        <w:t>a</w:t>
      </w:r>
      <w:r w:rsidRPr="00AE0AF8">
        <w:t>s</w:t>
      </w:r>
      <w:r w:rsidRPr="00AE0AF8">
        <w:rPr>
          <w:spacing w:val="9"/>
        </w:rPr>
        <w:t xml:space="preserve"> </w:t>
      </w:r>
      <w:r w:rsidRPr="00AE0AF8">
        <w:t>w</w:t>
      </w:r>
      <w:r w:rsidRPr="00AE0AF8">
        <w:rPr>
          <w:spacing w:val="5"/>
        </w:rPr>
        <w:t>e</w:t>
      </w:r>
      <w:r w:rsidRPr="00AE0AF8">
        <w:rPr>
          <w:spacing w:val="4"/>
        </w:rPr>
        <w:t>l</w:t>
      </w:r>
      <w:r w:rsidRPr="00AE0AF8">
        <w:t>l</w:t>
      </w:r>
      <w:r w:rsidRPr="00AE0AF8">
        <w:rPr>
          <w:spacing w:val="6"/>
        </w:rPr>
        <w:t xml:space="preserve"> </w:t>
      </w:r>
      <w:r w:rsidRPr="00AE0AF8">
        <w:rPr>
          <w:spacing w:val="5"/>
        </w:rPr>
        <w:t>a</w:t>
      </w:r>
      <w:r w:rsidRPr="00AE0AF8">
        <w:t>s</w:t>
      </w:r>
      <w:r w:rsidRPr="00AE0AF8">
        <w:rPr>
          <w:spacing w:val="5"/>
        </w:rPr>
        <w:t xml:space="preserve"> a</w:t>
      </w:r>
      <w:r w:rsidRPr="00AE0AF8">
        <w:rPr>
          <w:spacing w:val="4"/>
        </w:rPr>
        <w:t>ssis</w:t>
      </w:r>
      <w:r w:rsidRPr="00AE0AF8">
        <w:t>t</w:t>
      </w:r>
      <w:r w:rsidRPr="00AE0AF8">
        <w:rPr>
          <w:spacing w:val="5"/>
        </w:rPr>
        <w:t xml:space="preserve"> </w:t>
      </w:r>
      <w:r w:rsidRPr="00AE0AF8">
        <w:rPr>
          <w:w w:val="99"/>
        </w:rPr>
        <w:t>i</w:t>
      </w:r>
      <w:r w:rsidRPr="00AE0AF8">
        <w:rPr>
          <w:spacing w:val="-27"/>
        </w:rPr>
        <w:t xml:space="preserve"> </w:t>
      </w:r>
      <w:r w:rsidRPr="00AE0AF8">
        <w:t>n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3"/>
        </w:rPr>
        <w:t>h</w:t>
      </w:r>
      <w:r w:rsidRPr="00AE0AF8">
        <w:t>e</w:t>
      </w:r>
      <w:r w:rsidRPr="00AE0AF8">
        <w:rPr>
          <w:spacing w:val="10"/>
        </w:rPr>
        <w:t xml:space="preserve"> 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4"/>
        </w:rPr>
        <w:t>t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t>e &amp;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d</w:t>
      </w:r>
      <w:r w:rsidRPr="00AE0AF8">
        <w:rPr>
          <w:spacing w:val="5"/>
        </w:rPr>
        <w:t>e</w:t>
      </w:r>
      <w:r w:rsidRPr="00AE0AF8">
        <w:rPr>
          <w:spacing w:val="3"/>
        </w:rPr>
        <w:t>v</w:t>
      </w:r>
      <w:r w:rsidRPr="00AE0AF8">
        <w:rPr>
          <w:spacing w:val="5"/>
        </w:rPr>
        <w:t>e</w:t>
      </w:r>
      <w:r w:rsidRPr="00AE0AF8">
        <w:rPr>
          <w:spacing w:val="2"/>
        </w:rPr>
        <w:t>l</w:t>
      </w:r>
      <w:r w:rsidRPr="00AE0AF8">
        <w:rPr>
          <w:spacing w:val="6"/>
        </w:rPr>
        <w:t>op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1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2"/>
        </w:rPr>
        <w:t>i</w:t>
      </w:r>
      <w:r w:rsidRPr="00AE0AF8">
        <w:rPr>
          <w:spacing w:val="5"/>
        </w:rPr>
        <w:t>a</w:t>
      </w:r>
      <w:r w:rsidRPr="00AE0AF8">
        <w:t>l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1"/>
        </w:rPr>
        <w:t>y</w:t>
      </w:r>
      <w:r w:rsidRPr="00AE0AF8">
        <w:rPr>
          <w:spacing w:val="4"/>
        </w:rPr>
        <w:t>st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t>s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8"/>
        </w:rPr>
        <w:t xml:space="preserve"> </w:t>
      </w:r>
      <w:r w:rsidRPr="00AE0AF8">
        <w:rPr>
          <w:spacing w:val="5"/>
        </w:rPr>
        <w:t>ac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un</w:t>
      </w:r>
      <w:r w:rsidRPr="00AE0AF8">
        <w:rPr>
          <w:spacing w:val="4"/>
        </w:rPr>
        <w:t>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1"/>
        </w:rPr>
        <w:t xml:space="preserve"> </w:t>
      </w:r>
      <w:r w:rsidRPr="00AE0AF8">
        <w:rPr>
          <w:spacing w:val="6"/>
        </w:rPr>
        <w:t>p</w:t>
      </w:r>
      <w:r w:rsidRPr="00AE0AF8">
        <w:rPr>
          <w:spacing w:val="3"/>
        </w:rPr>
        <w:t>r</w:t>
      </w:r>
      <w:r w:rsidRPr="00AE0AF8">
        <w:rPr>
          <w:spacing w:val="6"/>
        </w:rPr>
        <w:t>o</w:t>
      </w:r>
      <w:r w:rsidRPr="00AE0AF8">
        <w:rPr>
          <w:spacing w:val="3"/>
        </w:rPr>
        <w:t>c</w:t>
      </w:r>
      <w:r w:rsidRPr="00AE0AF8">
        <w:rPr>
          <w:spacing w:val="5"/>
        </w:rPr>
        <w:t>e</w:t>
      </w:r>
      <w:r w:rsidRPr="00AE0AF8">
        <w:rPr>
          <w:spacing w:val="6"/>
        </w:rPr>
        <w:t>d</w:t>
      </w:r>
      <w:r w:rsidRPr="00AE0AF8">
        <w:rPr>
          <w:spacing w:val="1"/>
        </w:rPr>
        <w:t>u</w:t>
      </w:r>
      <w:r w:rsidRPr="00AE0AF8">
        <w:rPr>
          <w:spacing w:val="5"/>
        </w:rPr>
        <w:t>re</w:t>
      </w:r>
      <w:r w:rsidRPr="00AE0AF8">
        <w:rPr>
          <w:spacing w:val="4"/>
        </w:rPr>
        <w:t>s</w:t>
      </w:r>
      <w:r w:rsidRPr="00AE0AF8">
        <w:t>.</w:t>
      </w:r>
    </w:p>
    <w:p w14:paraId="0E48CD8D" w14:textId="77777777" w:rsidR="000C2F06" w:rsidRPr="00AE0AF8" w:rsidRDefault="00AE0AF8">
      <w:pPr>
        <w:spacing w:before="77" w:line="270" w:lineRule="auto"/>
        <w:ind w:right="131"/>
      </w:pPr>
      <w:r w:rsidRPr="00AE0AF8">
        <w:rPr>
          <w:spacing w:val="5"/>
        </w:rPr>
        <w:t>N</w:t>
      </w:r>
      <w:r w:rsidRPr="00AE0AF8">
        <w:rPr>
          <w:spacing w:val="6"/>
        </w:rPr>
        <w:t>o</w:t>
      </w:r>
      <w:r w:rsidRPr="00AE0AF8">
        <w:t>w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l</w:t>
      </w:r>
      <w:r w:rsidRPr="00AE0AF8">
        <w:rPr>
          <w:spacing w:val="6"/>
        </w:rPr>
        <w:t>oo</w:t>
      </w:r>
      <w:r w:rsidRPr="00AE0AF8">
        <w:rPr>
          <w:spacing w:val="3"/>
        </w:rPr>
        <w:t>k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f</w:t>
      </w:r>
      <w:r w:rsidRPr="00AE0AF8">
        <w:rPr>
          <w:spacing w:val="6"/>
        </w:rPr>
        <w:t>o</w:t>
      </w:r>
      <w:r w:rsidRPr="00AE0AF8">
        <w:t>r</w:t>
      </w:r>
      <w:r w:rsidRPr="00AE0AF8">
        <w:rPr>
          <w:spacing w:val="6"/>
        </w:rPr>
        <w:t xml:space="preserve"> </w:t>
      </w:r>
      <w:r w:rsidRPr="00AE0AF8">
        <w:t>a</w:t>
      </w:r>
      <w:r w:rsidRPr="00AE0AF8">
        <w:rPr>
          <w:spacing w:val="7"/>
        </w:rPr>
        <w:t xml:space="preserve"> 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t>w</w:t>
      </w:r>
      <w:r w:rsidRPr="00AE0AF8">
        <w:rPr>
          <w:spacing w:val="7"/>
        </w:rPr>
        <w:t xml:space="preserve"> </w:t>
      </w:r>
      <w:r w:rsidRPr="00AE0AF8">
        <w:t>&amp;</w:t>
      </w:r>
      <w:r w:rsidRPr="00AE0AF8">
        <w:rPr>
          <w:spacing w:val="7"/>
        </w:rPr>
        <w:t xml:space="preserve"> </w:t>
      </w:r>
      <w:r w:rsidRPr="00AE0AF8">
        <w:rPr>
          <w:spacing w:val="5"/>
        </w:rPr>
        <w:t>c</w:t>
      </w:r>
      <w:r w:rsidRPr="00AE0AF8">
        <w:rPr>
          <w:spacing w:val="6"/>
        </w:rPr>
        <w:t>h</w:t>
      </w:r>
      <w:r w:rsidRPr="00AE0AF8">
        <w:rPr>
          <w:spacing w:val="5"/>
        </w:rPr>
        <w:t>a</w:t>
      </w:r>
      <w:r w:rsidRPr="00AE0AF8">
        <w:rPr>
          <w:spacing w:val="4"/>
        </w:rPr>
        <w:t>ll</w:t>
      </w:r>
      <w:r w:rsidRPr="00AE0AF8">
        <w:rPr>
          <w:spacing w:val="5"/>
        </w:rPr>
        <w:t>e</w:t>
      </w:r>
      <w:r w:rsidRPr="00AE0AF8">
        <w:rPr>
          <w:spacing w:val="3"/>
        </w:rPr>
        <w:t>ng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rPr>
          <w:spacing w:val="5"/>
        </w:rPr>
        <w:t>ac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un</w:t>
      </w:r>
      <w:r w:rsidRPr="00AE0AF8">
        <w:rPr>
          <w:spacing w:val="4"/>
        </w:rPr>
        <w:t>t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t>y</w:t>
      </w:r>
      <w:r w:rsidRPr="00AE0AF8">
        <w:rPr>
          <w:spacing w:val="-2"/>
        </w:rPr>
        <w:t xml:space="preserve"> </w:t>
      </w:r>
      <w:r w:rsidRPr="00AE0AF8">
        <w:rPr>
          <w:spacing w:val="6"/>
        </w:rPr>
        <w:t>po</w:t>
      </w:r>
      <w:r w:rsidRPr="00AE0AF8">
        <w:rPr>
          <w:spacing w:val="4"/>
        </w:rPr>
        <w:t>s</w:t>
      </w:r>
      <w:r w:rsidRPr="00AE0AF8">
        <w:rPr>
          <w:spacing w:val="2"/>
        </w:rPr>
        <w:t>i</w:t>
      </w:r>
      <w:r w:rsidRPr="00AE0AF8">
        <w:rPr>
          <w:spacing w:val="4"/>
        </w:rPr>
        <w:t>t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t>,</w:t>
      </w:r>
      <w:r w:rsidRPr="00AE0AF8">
        <w:rPr>
          <w:spacing w:val="1"/>
        </w:rPr>
        <w:t xml:space="preserve"> 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t>e</w:t>
      </w:r>
      <w:r w:rsidRPr="00AE0AF8">
        <w:rPr>
          <w:spacing w:val="7"/>
        </w:rPr>
        <w:t xml:space="preserve"> </w:t>
      </w:r>
      <w:r w:rsidRPr="00AE0AF8">
        <w:t>w</w:t>
      </w:r>
      <w:r w:rsidRPr="00AE0AF8">
        <w:rPr>
          <w:spacing w:val="4"/>
        </w:rPr>
        <w:t>hi</w:t>
      </w:r>
      <w:r w:rsidRPr="00AE0AF8">
        <w:rPr>
          <w:spacing w:val="5"/>
        </w:rPr>
        <w:t>c</w:t>
      </w:r>
      <w:r w:rsidRPr="00AE0AF8">
        <w:t>h</w:t>
      </w:r>
      <w:r w:rsidRPr="00AE0AF8">
        <w:rPr>
          <w:spacing w:val="6"/>
        </w:rPr>
        <w:t xml:space="preserve"> </w:t>
      </w:r>
      <w:r w:rsidRPr="00AE0AF8">
        <w:t>w</w:t>
      </w:r>
      <w:r w:rsidRPr="00AE0AF8">
        <w:rPr>
          <w:spacing w:val="5"/>
        </w:rPr>
        <w:t>i</w:t>
      </w:r>
      <w:r w:rsidRPr="00AE0AF8">
        <w:rPr>
          <w:spacing w:val="4"/>
        </w:rPr>
        <w:t>l</w:t>
      </w:r>
      <w:r w:rsidRPr="00AE0AF8">
        <w:t>l</w:t>
      </w:r>
      <w:r w:rsidRPr="00AE0AF8">
        <w:rPr>
          <w:spacing w:val="6"/>
        </w:rPr>
        <w:t xml:space="preserve"> 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3"/>
        </w:rPr>
        <w:t>k</w:t>
      </w:r>
      <w:r w:rsidRPr="00AE0AF8">
        <w:t xml:space="preserve">e </w:t>
      </w:r>
      <w:r w:rsidRPr="00AE0AF8">
        <w:rPr>
          <w:spacing w:val="6"/>
        </w:rPr>
        <w:t>b</w:t>
      </w:r>
      <w:r w:rsidRPr="00AE0AF8">
        <w:rPr>
          <w:spacing w:val="5"/>
        </w:rPr>
        <w:t>e</w:t>
      </w:r>
      <w:r w:rsidRPr="00AE0AF8">
        <w:rPr>
          <w:spacing w:val="4"/>
        </w:rPr>
        <w:t>s</w:t>
      </w:r>
      <w:r w:rsidRPr="00AE0AF8">
        <w:t>t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u</w:t>
      </w:r>
      <w:r w:rsidRPr="00AE0AF8">
        <w:rPr>
          <w:spacing w:val="4"/>
        </w:rPr>
        <w:t>s</w:t>
      </w:r>
      <w:r w:rsidRPr="00AE0AF8">
        <w:t>e</w:t>
      </w:r>
      <w:r w:rsidRPr="00AE0AF8">
        <w:rPr>
          <w:spacing w:val="5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m</w:t>
      </w:r>
      <w:r w:rsidRPr="00AE0AF8">
        <w:t>y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3"/>
        </w:rPr>
        <w:t>x</w:t>
      </w:r>
      <w:r w:rsidRPr="00AE0AF8">
        <w:rPr>
          <w:spacing w:val="4"/>
        </w:rPr>
        <w:t>isti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3"/>
        </w:rPr>
        <w:t>k</w:t>
      </w:r>
      <w:r w:rsidRPr="00AE0AF8">
        <w:rPr>
          <w:spacing w:val="4"/>
        </w:rPr>
        <w:t>ill</w:t>
      </w:r>
      <w:r w:rsidRPr="00AE0AF8">
        <w:t>s</w:t>
      </w:r>
      <w:r w:rsidRPr="00AE0AF8">
        <w:rPr>
          <w:spacing w:val="5"/>
        </w:rPr>
        <w:t xml:space="preserve"> 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5"/>
        </w:rPr>
        <w:t xml:space="preserve"> e</w:t>
      </w:r>
      <w:r w:rsidRPr="00AE0AF8">
        <w:rPr>
          <w:spacing w:val="3"/>
        </w:rPr>
        <w:t>xp</w:t>
      </w:r>
      <w:r w:rsidRPr="00AE0AF8">
        <w:rPr>
          <w:spacing w:val="5"/>
        </w:rPr>
        <w:t>er</w:t>
      </w:r>
      <w:r w:rsidRPr="00AE0AF8">
        <w:rPr>
          <w:spacing w:val="2"/>
        </w:rPr>
        <w:t>i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t>e</w:t>
      </w:r>
      <w:r w:rsidRPr="00AE0AF8">
        <w:rPr>
          <w:spacing w:val="8"/>
        </w:rPr>
        <w:t xml:space="preserve"> </w:t>
      </w:r>
      <w:r w:rsidRPr="00AE0AF8">
        <w:t>&amp;</w:t>
      </w:r>
      <w:r w:rsidRPr="00AE0AF8">
        <w:rPr>
          <w:spacing w:val="7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4"/>
        </w:rPr>
        <w:t>l</w:t>
      </w:r>
      <w:r w:rsidRPr="00AE0AF8">
        <w:rPr>
          <w:spacing w:val="2"/>
        </w:rPr>
        <w:t>s</w:t>
      </w:r>
      <w:r w:rsidRPr="00AE0AF8">
        <w:t>o</w:t>
      </w:r>
      <w:r w:rsidRPr="00AE0AF8">
        <w:rPr>
          <w:spacing w:val="8"/>
        </w:rPr>
        <w:t xml:space="preserve"> </w:t>
      </w:r>
      <w:r w:rsidRPr="00AE0AF8">
        <w:rPr>
          <w:spacing w:val="3"/>
        </w:rPr>
        <w:t>fu</w:t>
      </w:r>
      <w:r w:rsidRPr="00AE0AF8">
        <w:rPr>
          <w:spacing w:val="5"/>
        </w:rPr>
        <w:t>r</w:t>
      </w:r>
      <w:r w:rsidRPr="00AE0AF8">
        <w:rPr>
          <w:spacing w:val="4"/>
        </w:rPr>
        <w:t>t</w:t>
      </w:r>
      <w:r w:rsidRPr="00AE0AF8">
        <w:rPr>
          <w:spacing w:val="1"/>
        </w:rPr>
        <w:t>h</w:t>
      </w:r>
      <w:r w:rsidRPr="00AE0AF8">
        <w:rPr>
          <w:spacing w:val="5"/>
        </w:rPr>
        <w:t>e</w:t>
      </w:r>
      <w:r w:rsidRPr="00AE0AF8">
        <w:t>r</w:t>
      </w:r>
      <w:r w:rsidRPr="00AE0AF8">
        <w:rPr>
          <w:spacing w:val="5"/>
        </w:rPr>
        <w:t xml:space="preserve"> </w:t>
      </w:r>
      <w:r w:rsidRPr="00AE0AF8">
        <w:rPr>
          <w:spacing w:val="1"/>
        </w:rPr>
        <w:t>m</w:t>
      </w:r>
      <w:r w:rsidRPr="00AE0AF8">
        <w:t>y</w:t>
      </w:r>
      <w:r w:rsidRPr="00AE0AF8">
        <w:rPr>
          <w:spacing w:val="7"/>
        </w:rPr>
        <w:t xml:space="preserve"> </w:t>
      </w:r>
      <w:r w:rsidRPr="00AE0AF8">
        <w:rPr>
          <w:spacing w:val="6"/>
        </w:rPr>
        <w:t>d</w:t>
      </w:r>
      <w:r w:rsidRPr="00AE0AF8">
        <w:rPr>
          <w:spacing w:val="5"/>
        </w:rPr>
        <w:t>e</w:t>
      </w:r>
      <w:r w:rsidRPr="00AE0AF8">
        <w:rPr>
          <w:spacing w:val="3"/>
        </w:rPr>
        <w:t>v</w:t>
      </w:r>
      <w:r w:rsidRPr="00AE0AF8">
        <w:rPr>
          <w:spacing w:val="5"/>
        </w:rPr>
        <w:t>e</w:t>
      </w:r>
      <w:r w:rsidRPr="00AE0AF8">
        <w:rPr>
          <w:spacing w:val="4"/>
        </w:rPr>
        <w:t>l</w:t>
      </w:r>
      <w:r w:rsidRPr="00AE0AF8">
        <w:rPr>
          <w:spacing w:val="3"/>
        </w:rPr>
        <w:t>o</w:t>
      </w:r>
      <w:r w:rsidRPr="00AE0AF8">
        <w:rPr>
          <w:spacing w:val="6"/>
        </w:rPr>
        <w:t>p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4"/>
        </w:rPr>
        <w:t>t</w:t>
      </w:r>
      <w:r w:rsidRPr="00AE0AF8">
        <w:t>.</w:t>
      </w:r>
    </w:p>
    <w:p w14:paraId="1A025592" w14:textId="77777777" w:rsidR="000C2F06" w:rsidRPr="00AE0AF8" w:rsidRDefault="000C2F06">
      <w:pPr>
        <w:spacing w:before="4" w:line="240" w:lineRule="exact"/>
        <w:rPr>
          <w:sz w:val="24"/>
          <w:szCs w:val="24"/>
        </w:rPr>
      </w:pPr>
    </w:p>
    <w:p w14:paraId="6699701E" w14:textId="77777777" w:rsidR="000C2F06" w:rsidRPr="00AE0AF8" w:rsidRDefault="00AE0AF8">
      <w:pPr>
        <w:rPr>
          <w:sz w:val="22"/>
          <w:szCs w:val="22"/>
        </w:rPr>
      </w:pPr>
      <w:r w:rsidRPr="00AE0AF8">
        <w:rPr>
          <w:spacing w:val="7"/>
          <w:sz w:val="22"/>
          <w:szCs w:val="22"/>
        </w:rPr>
        <w:t>W</w:t>
      </w:r>
      <w:r w:rsidRPr="00AE0AF8">
        <w:rPr>
          <w:spacing w:val="6"/>
          <w:sz w:val="22"/>
          <w:szCs w:val="22"/>
        </w:rPr>
        <w:t>OR</w:t>
      </w:r>
      <w:r w:rsidRPr="00AE0AF8">
        <w:rPr>
          <w:sz w:val="22"/>
          <w:szCs w:val="22"/>
        </w:rPr>
        <w:t>K</w:t>
      </w:r>
      <w:r w:rsidRPr="00AE0AF8">
        <w:rPr>
          <w:spacing w:val="16"/>
          <w:sz w:val="22"/>
          <w:szCs w:val="22"/>
        </w:rPr>
        <w:t xml:space="preserve"> </w:t>
      </w:r>
      <w:r w:rsidRPr="00AE0AF8">
        <w:rPr>
          <w:spacing w:val="6"/>
          <w:sz w:val="22"/>
          <w:szCs w:val="22"/>
        </w:rPr>
        <w:t>E</w:t>
      </w:r>
      <w:r w:rsidRPr="00AE0AF8">
        <w:rPr>
          <w:spacing w:val="8"/>
          <w:sz w:val="22"/>
          <w:szCs w:val="22"/>
        </w:rPr>
        <w:t>X</w:t>
      </w:r>
      <w:r w:rsidRPr="00AE0AF8">
        <w:rPr>
          <w:spacing w:val="7"/>
          <w:sz w:val="22"/>
          <w:szCs w:val="22"/>
        </w:rPr>
        <w:t>P</w:t>
      </w:r>
      <w:r w:rsidRPr="00AE0AF8">
        <w:rPr>
          <w:spacing w:val="9"/>
          <w:sz w:val="22"/>
          <w:szCs w:val="22"/>
        </w:rPr>
        <w:t>ER</w:t>
      </w:r>
      <w:r w:rsidRPr="00AE0AF8">
        <w:rPr>
          <w:spacing w:val="6"/>
          <w:sz w:val="22"/>
          <w:szCs w:val="22"/>
        </w:rPr>
        <w:t>IE</w:t>
      </w:r>
      <w:r w:rsidRPr="00AE0AF8">
        <w:rPr>
          <w:spacing w:val="8"/>
          <w:sz w:val="22"/>
          <w:szCs w:val="22"/>
        </w:rPr>
        <w:t>N</w:t>
      </w:r>
      <w:r w:rsidRPr="00AE0AF8">
        <w:rPr>
          <w:spacing w:val="6"/>
          <w:sz w:val="22"/>
          <w:szCs w:val="22"/>
        </w:rPr>
        <w:t>C</w:t>
      </w:r>
      <w:r w:rsidRPr="00AE0AF8">
        <w:rPr>
          <w:sz w:val="22"/>
          <w:szCs w:val="22"/>
        </w:rPr>
        <w:t>E</w:t>
      </w:r>
    </w:p>
    <w:p w14:paraId="276F23F0" w14:textId="77777777" w:rsidR="000C2F06" w:rsidRPr="00AE0AF8" w:rsidRDefault="000C2F06">
      <w:pPr>
        <w:spacing w:before="7" w:line="280" w:lineRule="exact"/>
        <w:rPr>
          <w:sz w:val="28"/>
          <w:szCs w:val="28"/>
        </w:rPr>
      </w:pPr>
    </w:p>
    <w:p w14:paraId="6DC27D62" w14:textId="77777777" w:rsidR="000C2F06" w:rsidRPr="00AE0AF8" w:rsidRDefault="00AE0AF8">
      <w:r w:rsidRPr="00AE0AF8">
        <w:rPr>
          <w:b/>
          <w:i/>
          <w:spacing w:val="2"/>
        </w:rPr>
        <w:t>C</w:t>
      </w:r>
      <w:r w:rsidRPr="00AE0AF8">
        <w:rPr>
          <w:b/>
          <w:i/>
          <w:spacing w:val="3"/>
        </w:rPr>
        <w:t>o</w:t>
      </w:r>
      <w:r w:rsidRPr="00AE0AF8">
        <w:rPr>
          <w:b/>
          <w:i/>
          <w:spacing w:val="2"/>
        </w:rPr>
        <w:t>nstru</w:t>
      </w:r>
      <w:r w:rsidRPr="00AE0AF8">
        <w:rPr>
          <w:b/>
          <w:i/>
          <w:spacing w:val="3"/>
        </w:rPr>
        <w:t>c</w:t>
      </w:r>
      <w:r w:rsidRPr="00AE0AF8">
        <w:rPr>
          <w:b/>
          <w:i/>
          <w:spacing w:val="2"/>
        </w:rPr>
        <w:t>ti</w:t>
      </w:r>
      <w:r w:rsidRPr="00AE0AF8">
        <w:rPr>
          <w:b/>
          <w:i/>
          <w:spacing w:val="3"/>
        </w:rPr>
        <w:t>o</w:t>
      </w:r>
      <w:r w:rsidRPr="00AE0AF8">
        <w:rPr>
          <w:b/>
          <w:i/>
        </w:rPr>
        <w:t>n</w:t>
      </w:r>
      <w:r w:rsidRPr="00AE0AF8">
        <w:rPr>
          <w:b/>
          <w:i/>
          <w:spacing w:val="-7"/>
        </w:rPr>
        <w:t xml:space="preserve"> </w:t>
      </w:r>
      <w:r w:rsidRPr="00AE0AF8">
        <w:rPr>
          <w:b/>
          <w:i/>
          <w:spacing w:val="1"/>
        </w:rPr>
        <w:t>C</w:t>
      </w:r>
      <w:r w:rsidRPr="00AE0AF8">
        <w:rPr>
          <w:b/>
          <w:i/>
          <w:spacing w:val="3"/>
        </w:rPr>
        <w:t>ompa</w:t>
      </w:r>
      <w:r w:rsidRPr="00AE0AF8">
        <w:rPr>
          <w:b/>
          <w:i/>
          <w:spacing w:val="2"/>
        </w:rPr>
        <w:t>n</w:t>
      </w:r>
      <w:r w:rsidRPr="00AE0AF8">
        <w:rPr>
          <w:b/>
          <w:i/>
        </w:rPr>
        <w:t>y</w:t>
      </w:r>
      <w:r w:rsidRPr="00AE0AF8">
        <w:rPr>
          <w:b/>
          <w:i/>
          <w:spacing w:val="-1"/>
        </w:rPr>
        <w:t xml:space="preserve"> </w:t>
      </w:r>
      <w:r w:rsidRPr="00AE0AF8">
        <w:rPr>
          <w:b/>
          <w:i/>
        </w:rPr>
        <w:t>–</w:t>
      </w:r>
      <w:r w:rsidRPr="00AE0AF8">
        <w:rPr>
          <w:b/>
          <w:i/>
          <w:spacing w:val="3"/>
        </w:rPr>
        <w:t xml:space="preserve"> </w:t>
      </w:r>
      <w:r w:rsidRPr="00AE0AF8">
        <w:rPr>
          <w:b/>
          <w:i/>
          <w:spacing w:val="1"/>
        </w:rPr>
        <w:t>Co</w:t>
      </w:r>
      <w:r w:rsidRPr="00AE0AF8">
        <w:rPr>
          <w:b/>
          <w:i/>
          <w:spacing w:val="3"/>
        </w:rPr>
        <w:t>ve</w:t>
      </w:r>
      <w:r w:rsidRPr="00AE0AF8">
        <w:rPr>
          <w:b/>
          <w:i/>
          <w:spacing w:val="2"/>
        </w:rPr>
        <w:t>ntr</w:t>
      </w:r>
      <w:r w:rsidRPr="00AE0AF8">
        <w:rPr>
          <w:b/>
          <w:i/>
        </w:rPr>
        <w:t>y</w:t>
      </w:r>
    </w:p>
    <w:p w14:paraId="59511894" w14:textId="77777777" w:rsidR="000C2F06" w:rsidRPr="00AE0AF8" w:rsidRDefault="00AE0AF8">
      <w:pPr>
        <w:spacing w:line="240" w:lineRule="exact"/>
      </w:pPr>
      <w:r w:rsidRPr="00AE0AF8">
        <w:rPr>
          <w:spacing w:val="1"/>
          <w:sz w:val="22"/>
          <w:szCs w:val="22"/>
        </w:rPr>
        <w:t>A</w:t>
      </w:r>
      <w:r w:rsidRPr="00AE0AF8">
        <w:rPr>
          <w:spacing w:val="2"/>
          <w:sz w:val="22"/>
          <w:szCs w:val="22"/>
        </w:rPr>
        <w:t>SS</w:t>
      </w:r>
      <w:r w:rsidRPr="00AE0AF8">
        <w:rPr>
          <w:spacing w:val="-2"/>
          <w:sz w:val="22"/>
          <w:szCs w:val="22"/>
        </w:rPr>
        <w:t>I</w:t>
      </w:r>
      <w:r w:rsidRPr="00AE0AF8">
        <w:rPr>
          <w:spacing w:val="2"/>
          <w:sz w:val="22"/>
          <w:szCs w:val="22"/>
        </w:rPr>
        <w:t>S</w:t>
      </w:r>
      <w:r w:rsidRPr="00AE0AF8">
        <w:rPr>
          <w:spacing w:val="-13"/>
          <w:sz w:val="22"/>
          <w:szCs w:val="22"/>
        </w:rPr>
        <w:t>T</w:t>
      </w:r>
      <w:r w:rsidRPr="00AE0AF8">
        <w:rPr>
          <w:spacing w:val="1"/>
          <w:sz w:val="22"/>
          <w:szCs w:val="22"/>
        </w:rPr>
        <w:t>AN</w:t>
      </w:r>
      <w:r w:rsidRPr="00AE0AF8">
        <w:rPr>
          <w:sz w:val="22"/>
          <w:szCs w:val="22"/>
        </w:rPr>
        <w:t>T</w:t>
      </w:r>
      <w:r w:rsidRPr="00AE0AF8">
        <w:rPr>
          <w:spacing w:val="-12"/>
          <w:sz w:val="22"/>
          <w:szCs w:val="22"/>
        </w:rPr>
        <w:t xml:space="preserve"> </w:t>
      </w:r>
      <w:r w:rsidRPr="00AE0AF8">
        <w:rPr>
          <w:spacing w:val="1"/>
          <w:sz w:val="22"/>
          <w:szCs w:val="22"/>
        </w:rPr>
        <w:t>ACCOU</w:t>
      </w:r>
      <w:r w:rsidRPr="00AE0AF8">
        <w:rPr>
          <w:spacing w:val="-1"/>
          <w:sz w:val="22"/>
          <w:szCs w:val="22"/>
        </w:rPr>
        <w:t>N</w:t>
      </w:r>
      <w:r w:rsidRPr="00AE0AF8">
        <w:rPr>
          <w:spacing w:val="-13"/>
          <w:sz w:val="22"/>
          <w:szCs w:val="22"/>
        </w:rPr>
        <w:t>T</w:t>
      </w:r>
      <w:r w:rsidRPr="00AE0AF8">
        <w:rPr>
          <w:spacing w:val="-1"/>
          <w:sz w:val="22"/>
          <w:szCs w:val="22"/>
        </w:rPr>
        <w:t>A</w:t>
      </w:r>
      <w:r w:rsidRPr="00AE0AF8">
        <w:rPr>
          <w:spacing w:val="1"/>
          <w:sz w:val="22"/>
          <w:szCs w:val="22"/>
        </w:rPr>
        <w:t>N</w:t>
      </w:r>
      <w:r w:rsidRPr="00AE0AF8">
        <w:rPr>
          <w:sz w:val="22"/>
          <w:szCs w:val="22"/>
        </w:rPr>
        <w:t xml:space="preserve">T      </w:t>
      </w:r>
      <w:r w:rsidRPr="00AE0AF8">
        <w:rPr>
          <w:spacing w:val="36"/>
          <w:sz w:val="22"/>
          <w:szCs w:val="22"/>
        </w:rPr>
        <w:t xml:space="preserve"> </w:t>
      </w:r>
      <w:r w:rsidRPr="00AE0AF8">
        <w:rPr>
          <w:spacing w:val="4"/>
        </w:rPr>
        <w:t>J</w:t>
      </w:r>
      <w:r w:rsidRPr="00AE0AF8">
        <w:rPr>
          <w:spacing w:val="1"/>
        </w:rPr>
        <w:t>un</w:t>
      </w:r>
      <w:r w:rsidRPr="00AE0AF8">
        <w:t>e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20</w:t>
      </w:r>
      <w:r w:rsidRPr="00AE0AF8">
        <w:rPr>
          <w:spacing w:val="1"/>
        </w:rPr>
        <w:t>0</w:t>
      </w:r>
      <w:r w:rsidRPr="00AE0AF8">
        <w:t>8</w:t>
      </w:r>
      <w:r w:rsidRPr="00AE0AF8">
        <w:rPr>
          <w:spacing w:val="2"/>
        </w:rPr>
        <w:t xml:space="preserve"> </w:t>
      </w:r>
      <w:r w:rsidRPr="00AE0AF8">
        <w:t xml:space="preserve">- </w:t>
      </w:r>
      <w:r w:rsidRPr="00AE0AF8">
        <w:rPr>
          <w:spacing w:val="4"/>
        </w:rPr>
        <w:t>P</w:t>
      </w:r>
      <w:r w:rsidRPr="00AE0AF8">
        <w:rPr>
          <w:spacing w:val="3"/>
        </w:rPr>
        <w:t>re</w:t>
      </w:r>
      <w:r w:rsidRPr="00AE0AF8">
        <w:rPr>
          <w:spacing w:val="2"/>
        </w:rPr>
        <w:t>s</w:t>
      </w:r>
      <w:r w:rsidRPr="00AE0AF8">
        <w:rPr>
          <w:spacing w:val="3"/>
        </w:rPr>
        <w:t>e</w:t>
      </w:r>
      <w:r w:rsidRPr="00AE0AF8">
        <w:rPr>
          <w:spacing w:val="1"/>
        </w:rPr>
        <w:t>n</w:t>
      </w:r>
      <w:r w:rsidRPr="00AE0AF8">
        <w:t>t</w:t>
      </w:r>
    </w:p>
    <w:p w14:paraId="1728C8E6" w14:textId="77777777" w:rsidR="000C2F06" w:rsidRPr="00AE0AF8" w:rsidRDefault="000C2F06">
      <w:pPr>
        <w:spacing w:before="11" w:line="220" w:lineRule="exact"/>
        <w:rPr>
          <w:sz w:val="22"/>
          <w:szCs w:val="22"/>
        </w:rPr>
      </w:pPr>
    </w:p>
    <w:p w14:paraId="12AFDEF2" w14:textId="77777777" w:rsidR="000C2F06" w:rsidRPr="00AE0AF8" w:rsidRDefault="00AE0AF8">
      <w:pPr>
        <w:spacing w:line="271" w:lineRule="auto"/>
        <w:ind w:right="140"/>
      </w:pPr>
      <w:r w:rsidRPr="00AE0AF8">
        <w:rPr>
          <w:spacing w:val="4"/>
        </w:rPr>
        <w:t>S</w:t>
      </w:r>
      <w:r w:rsidRPr="00AE0AF8">
        <w:rPr>
          <w:spacing w:val="3"/>
        </w:rPr>
        <w:t>u</w:t>
      </w:r>
      <w:r w:rsidRPr="00AE0AF8">
        <w:rPr>
          <w:spacing w:val="6"/>
        </w:rPr>
        <w:t>p</w:t>
      </w:r>
      <w:r w:rsidRPr="00AE0AF8">
        <w:rPr>
          <w:spacing w:val="3"/>
        </w:rPr>
        <w:t>p</w:t>
      </w:r>
      <w:r w:rsidRPr="00AE0AF8">
        <w:rPr>
          <w:spacing w:val="6"/>
        </w:rPr>
        <w:t>o</w:t>
      </w:r>
      <w:r w:rsidRPr="00AE0AF8">
        <w:rPr>
          <w:spacing w:val="5"/>
        </w:rPr>
        <w:t>r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3"/>
        </w:rPr>
        <w:t>h</w:t>
      </w:r>
      <w:r w:rsidRPr="00AE0AF8">
        <w:t>e</w:t>
      </w:r>
      <w:r w:rsidRPr="00AE0AF8">
        <w:rPr>
          <w:spacing w:val="6"/>
        </w:rPr>
        <w:t xml:space="preserve"> b</w:t>
      </w:r>
      <w:r w:rsidRPr="00AE0AF8">
        <w:rPr>
          <w:spacing w:val="3"/>
        </w:rPr>
        <w:t>u</w:t>
      </w:r>
      <w:r w:rsidRPr="00AE0AF8">
        <w:rPr>
          <w:spacing w:val="4"/>
        </w:rPr>
        <w:t>si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rPr>
          <w:spacing w:val="4"/>
        </w:rPr>
        <w:t>s</w:t>
      </w:r>
      <w:r w:rsidRPr="00AE0AF8">
        <w:t>s</w:t>
      </w:r>
      <w:r w:rsidRPr="00AE0AF8">
        <w:rPr>
          <w:spacing w:val="2"/>
        </w:rPr>
        <w:t xml:space="preserve"> </w:t>
      </w:r>
      <w:r w:rsidRPr="00AE0AF8">
        <w:rPr>
          <w:spacing w:val="6"/>
        </w:rPr>
        <w:t>b</w:t>
      </w:r>
      <w:r w:rsidRPr="00AE0AF8">
        <w:t>y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4"/>
        </w:rPr>
        <w:t>ssisti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t</w:t>
      </w:r>
      <w:r w:rsidRPr="00AE0AF8">
        <w:t>o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p</w:t>
      </w:r>
      <w:r w:rsidRPr="00AE0AF8">
        <w:rPr>
          <w:spacing w:val="5"/>
        </w:rPr>
        <w:t>r</w:t>
      </w:r>
      <w:r w:rsidRPr="00AE0AF8">
        <w:rPr>
          <w:spacing w:val="3"/>
        </w:rPr>
        <w:t>o</w:t>
      </w:r>
      <w:r w:rsidRPr="00AE0AF8">
        <w:rPr>
          <w:spacing w:val="6"/>
        </w:rPr>
        <w:t>d</w:t>
      </w:r>
      <w:r w:rsidRPr="00AE0AF8">
        <w:rPr>
          <w:spacing w:val="3"/>
        </w:rPr>
        <w:t>u</w:t>
      </w:r>
      <w:r w:rsidRPr="00AE0AF8">
        <w:rPr>
          <w:spacing w:val="5"/>
        </w:rPr>
        <w:t>c</w:t>
      </w:r>
      <w:r w:rsidRPr="00AE0AF8">
        <w:t>e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5"/>
        </w:rPr>
        <w:t>cc</w:t>
      </w:r>
      <w:r w:rsidRPr="00AE0AF8">
        <w:rPr>
          <w:spacing w:val="3"/>
        </w:rPr>
        <w:t>u</w:t>
      </w:r>
      <w:r w:rsidRPr="00AE0AF8">
        <w:rPr>
          <w:spacing w:val="5"/>
        </w:rPr>
        <w:t>r</w:t>
      </w:r>
      <w:r w:rsidRPr="00AE0AF8">
        <w:rPr>
          <w:spacing w:val="3"/>
        </w:rPr>
        <w:t>a</w:t>
      </w:r>
      <w:r w:rsidRPr="00AE0AF8">
        <w:rPr>
          <w:spacing w:val="4"/>
        </w:rPr>
        <w:t>t</w:t>
      </w:r>
      <w:r w:rsidRPr="00AE0AF8">
        <w:t>e</w:t>
      </w:r>
      <w:r w:rsidRPr="00AE0AF8">
        <w:rPr>
          <w:spacing w:val="3"/>
        </w:rPr>
        <w:t xml:space="preserve"> </w:t>
      </w:r>
      <w:r w:rsidRPr="00AE0AF8">
        <w:rPr>
          <w:spacing w:val="1"/>
        </w:rPr>
        <w:t>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4"/>
        </w:rPr>
        <w:t>i</w:t>
      </w:r>
      <w:r w:rsidRPr="00AE0AF8">
        <w:rPr>
          <w:spacing w:val="5"/>
        </w:rPr>
        <w:t>a</w:t>
      </w:r>
      <w:r w:rsidRPr="00AE0AF8">
        <w:t xml:space="preserve">l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 xml:space="preserve">d 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g</w:t>
      </w:r>
      <w:r w:rsidRPr="00AE0AF8">
        <w:rPr>
          <w:spacing w:val="7"/>
        </w:rPr>
        <w:t>e</w:t>
      </w:r>
      <w:r w:rsidRPr="00AE0AF8">
        <w:rPr>
          <w:spacing w:val="1"/>
        </w:rPr>
        <w:t>m</w:t>
      </w:r>
      <w:r w:rsidRPr="00AE0AF8">
        <w:rPr>
          <w:spacing w:val="7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9"/>
        </w:rPr>
        <w:t xml:space="preserve"> </w:t>
      </w:r>
      <w:r w:rsidRPr="00AE0AF8">
        <w:rPr>
          <w:spacing w:val="5"/>
        </w:rPr>
        <w:t>ac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un</w:t>
      </w:r>
      <w:r w:rsidRPr="00AE0AF8">
        <w:rPr>
          <w:spacing w:val="4"/>
        </w:rPr>
        <w:t>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3"/>
        </w:rPr>
        <w:t>nf</w:t>
      </w:r>
      <w:r w:rsidRPr="00AE0AF8">
        <w:rPr>
          <w:spacing w:val="6"/>
        </w:rPr>
        <w:t>o</w:t>
      </w:r>
      <w:r w:rsidRPr="00AE0AF8">
        <w:rPr>
          <w:spacing w:val="5"/>
        </w:rPr>
        <w:t>r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4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1"/>
        </w:rPr>
        <w:t xml:space="preserve"> 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6"/>
        </w:rPr>
        <w:t xml:space="preserve"> </w:t>
      </w:r>
      <w:r w:rsidRPr="00AE0AF8">
        <w:t>w</w:t>
      </w:r>
      <w:r w:rsidRPr="00AE0AF8">
        <w:rPr>
          <w:spacing w:val="4"/>
        </w:rPr>
        <w:t>hi</w:t>
      </w:r>
      <w:r w:rsidRPr="00AE0AF8">
        <w:rPr>
          <w:spacing w:val="5"/>
        </w:rPr>
        <w:t>c</w:t>
      </w:r>
      <w:r w:rsidRPr="00AE0AF8">
        <w:t>h</w:t>
      </w:r>
      <w:r w:rsidRPr="00AE0AF8">
        <w:rPr>
          <w:spacing w:val="3"/>
        </w:rPr>
        <w:t xml:space="preserve"> 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4"/>
        </w:rPr>
        <w:t>i</w:t>
      </w:r>
      <w:r w:rsidRPr="00AE0AF8">
        <w:rPr>
          <w:spacing w:val="5"/>
        </w:rPr>
        <w:t>a</w:t>
      </w:r>
      <w:r w:rsidRPr="00AE0AF8">
        <w:t xml:space="preserve">l </w:t>
      </w:r>
      <w:r w:rsidRPr="00AE0AF8">
        <w:rPr>
          <w:spacing w:val="3"/>
        </w:rPr>
        <w:t>d</w:t>
      </w:r>
      <w:r w:rsidRPr="00AE0AF8">
        <w:rPr>
          <w:spacing w:val="5"/>
        </w:rPr>
        <w:t>ec</w:t>
      </w:r>
      <w:r w:rsidRPr="00AE0AF8">
        <w:rPr>
          <w:spacing w:val="4"/>
        </w:rPr>
        <w:t>is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t>s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5"/>
        </w:rPr>
        <w:t>r</w:t>
      </w:r>
      <w:r w:rsidRPr="00AE0AF8">
        <w:t>e</w:t>
      </w:r>
      <w:r w:rsidRPr="00AE0AF8">
        <w:rPr>
          <w:spacing w:val="6"/>
        </w:rPr>
        <w:t xml:space="preserve"> b</w:t>
      </w:r>
      <w:r w:rsidRPr="00AE0AF8">
        <w:rPr>
          <w:spacing w:val="5"/>
        </w:rPr>
        <w:t>a</w:t>
      </w:r>
      <w:r w:rsidRPr="00AE0AF8">
        <w:rPr>
          <w:spacing w:val="2"/>
        </w:rPr>
        <w:t>s</w:t>
      </w:r>
      <w:r w:rsidRPr="00AE0AF8">
        <w:rPr>
          <w:spacing w:val="5"/>
        </w:rPr>
        <w:t>e</w:t>
      </w:r>
      <w:r w:rsidRPr="00AE0AF8">
        <w:rPr>
          <w:spacing w:val="3"/>
        </w:rPr>
        <w:t>d</w:t>
      </w:r>
      <w:r w:rsidRPr="00AE0AF8">
        <w:t>.</w:t>
      </w:r>
      <w:r w:rsidRPr="00AE0AF8">
        <w:rPr>
          <w:spacing w:val="5"/>
        </w:rPr>
        <w:t xml:space="preserve"> </w:t>
      </w:r>
      <w:r w:rsidRPr="00AE0AF8">
        <w:rPr>
          <w:spacing w:val="2"/>
        </w:rPr>
        <w:t>A</w:t>
      </w:r>
      <w:r w:rsidRPr="00AE0AF8">
        <w:rPr>
          <w:spacing w:val="4"/>
        </w:rPr>
        <w:t>ls</w:t>
      </w:r>
      <w:r w:rsidRPr="00AE0AF8">
        <w:t xml:space="preserve">o </w:t>
      </w:r>
      <w:r w:rsidRPr="00AE0AF8">
        <w:rPr>
          <w:spacing w:val="4"/>
        </w:rPr>
        <w:t>i</w:t>
      </w:r>
      <w:r w:rsidRPr="00AE0AF8">
        <w:rPr>
          <w:spacing w:val="3"/>
        </w:rPr>
        <w:t>nv</w:t>
      </w:r>
      <w:r w:rsidRPr="00AE0AF8">
        <w:rPr>
          <w:spacing w:val="6"/>
        </w:rPr>
        <w:t>o</w:t>
      </w:r>
      <w:r w:rsidRPr="00AE0AF8">
        <w:rPr>
          <w:spacing w:val="4"/>
        </w:rPr>
        <w:t>l</w:t>
      </w:r>
      <w:r w:rsidRPr="00AE0AF8">
        <w:rPr>
          <w:spacing w:val="3"/>
        </w:rPr>
        <w:t>v</w:t>
      </w:r>
      <w:r w:rsidRPr="00AE0AF8">
        <w:rPr>
          <w:spacing w:val="5"/>
        </w:rPr>
        <w:t>e</w:t>
      </w:r>
      <w:r w:rsidRPr="00AE0AF8">
        <w:t>d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i</w:t>
      </w:r>
      <w:r w:rsidRPr="00AE0AF8">
        <w:t>n</w:t>
      </w:r>
      <w:r w:rsidRPr="00AE0AF8">
        <w:rPr>
          <w:spacing w:val="6"/>
        </w:rPr>
        <w:t xml:space="preserve"> 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1"/>
        </w:rPr>
        <w:t>m</w:t>
      </w:r>
      <w:r w:rsidRPr="00AE0AF8">
        <w:rPr>
          <w:spacing w:val="6"/>
        </w:rPr>
        <w:t>p</w:t>
      </w:r>
      <w:r w:rsidRPr="00AE0AF8">
        <w:rPr>
          <w:spacing w:val="4"/>
        </w:rPr>
        <w:t>ili</w:t>
      </w:r>
      <w:r w:rsidRPr="00AE0AF8">
        <w:rPr>
          <w:spacing w:val="3"/>
        </w:rPr>
        <w:t>n</w:t>
      </w:r>
      <w:r w:rsidRPr="00AE0AF8">
        <w:t xml:space="preserve">g </w:t>
      </w:r>
      <w:r w:rsidRPr="00AE0AF8">
        <w:rPr>
          <w:spacing w:val="3"/>
        </w:rPr>
        <w:t>f</w:t>
      </w:r>
      <w:r w:rsidRPr="00AE0AF8">
        <w:rPr>
          <w:spacing w:val="4"/>
        </w:rPr>
        <w:t>i</w:t>
      </w:r>
      <w:r w:rsidRPr="00AE0AF8">
        <w:rPr>
          <w:spacing w:val="9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c</w:t>
      </w:r>
      <w:r w:rsidRPr="00AE0AF8">
        <w:rPr>
          <w:spacing w:val="4"/>
        </w:rPr>
        <w:t>i</w:t>
      </w:r>
      <w:r w:rsidRPr="00AE0AF8">
        <w:rPr>
          <w:spacing w:val="5"/>
        </w:rPr>
        <w:t>a</w:t>
      </w:r>
      <w:r w:rsidRPr="00AE0AF8">
        <w:t xml:space="preserve">l </w:t>
      </w:r>
      <w:r w:rsidRPr="00AE0AF8">
        <w:rPr>
          <w:spacing w:val="5"/>
        </w:rPr>
        <w:t>r</w:t>
      </w:r>
      <w:r w:rsidRPr="00AE0AF8">
        <w:rPr>
          <w:spacing w:val="3"/>
        </w:rPr>
        <w:t>e</w:t>
      </w:r>
      <w:r w:rsidRPr="00AE0AF8">
        <w:rPr>
          <w:spacing w:val="6"/>
        </w:rPr>
        <w:t>p</w:t>
      </w:r>
      <w:r w:rsidRPr="00AE0AF8">
        <w:rPr>
          <w:spacing w:val="3"/>
        </w:rPr>
        <w:t>o</w:t>
      </w:r>
      <w:r w:rsidRPr="00AE0AF8">
        <w:rPr>
          <w:spacing w:val="5"/>
        </w:rPr>
        <w:t>r</w:t>
      </w:r>
      <w:r w:rsidRPr="00AE0AF8">
        <w:rPr>
          <w:spacing w:val="4"/>
        </w:rPr>
        <w:t>t</w:t>
      </w:r>
      <w:r w:rsidRPr="00AE0AF8">
        <w:t>s</w:t>
      </w:r>
      <w:r w:rsidRPr="00AE0AF8">
        <w:rPr>
          <w:spacing w:val="1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5"/>
        </w:rPr>
        <w:t xml:space="preserve"> a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4"/>
        </w:rPr>
        <w:t>l</w:t>
      </w:r>
      <w:r w:rsidRPr="00AE0AF8">
        <w:rPr>
          <w:spacing w:val="1"/>
        </w:rPr>
        <w:t>y</w:t>
      </w:r>
      <w:r w:rsidRPr="00AE0AF8">
        <w:rPr>
          <w:spacing w:val="4"/>
        </w:rPr>
        <w:t>s</w:t>
      </w:r>
      <w:r w:rsidRPr="00AE0AF8">
        <w:rPr>
          <w:spacing w:val="5"/>
        </w:rPr>
        <w:t>e</w:t>
      </w:r>
      <w:r w:rsidRPr="00AE0AF8">
        <w:rPr>
          <w:spacing w:val="4"/>
        </w:rPr>
        <w:t>s</w:t>
      </w:r>
      <w:r w:rsidRPr="00AE0AF8">
        <w:t>,</w:t>
      </w:r>
      <w:r w:rsidRPr="00AE0AF8">
        <w:rPr>
          <w:spacing w:val="3"/>
        </w:rPr>
        <w:t xml:space="preserve"> </w:t>
      </w:r>
      <w:r w:rsidRPr="00AE0AF8">
        <w:t>w</w:t>
      </w:r>
      <w:r w:rsidRPr="00AE0AF8">
        <w:rPr>
          <w:spacing w:val="4"/>
        </w:rPr>
        <w:t>hi</w:t>
      </w:r>
      <w:r w:rsidRPr="00AE0AF8">
        <w:rPr>
          <w:spacing w:val="7"/>
        </w:rPr>
        <w:t>l</w:t>
      </w:r>
      <w:r w:rsidRPr="00AE0AF8">
        <w:rPr>
          <w:spacing w:val="4"/>
        </w:rPr>
        <w:t>s</w:t>
      </w:r>
      <w:r w:rsidRPr="00AE0AF8">
        <w:t>t</w:t>
      </w:r>
      <w:r w:rsidRPr="00AE0AF8">
        <w:rPr>
          <w:spacing w:val="4"/>
        </w:rPr>
        <w:t xml:space="preserve"> </w:t>
      </w:r>
      <w:r w:rsidRPr="00AE0AF8">
        <w:t>w</w:t>
      </w:r>
      <w:r w:rsidRPr="00AE0AF8">
        <w:rPr>
          <w:spacing w:val="6"/>
        </w:rPr>
        <w:t>o</w:t>
      </w:r>
      <w:r w:rsidRPr="00AE0AF8">
        <w:rPr>
          <w:spacing w:val="5"/>
        </w:rPr>
        <w:t>r</w:t>
      </w:r>
      <w:r w:rsidRPr="00AE0AF8">
        <w:rPr>
          <w:spacing w:val="3"/>
        </w:rPr>
        <w:t>k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1"/>
        </w:rPr>
        <w:t xml:space="preserve"> </w:t>
      </w:r>
      <w:r w:rsidRPr="00AE0AF8">
        <w:rPr>
          <w:spacing w:val="4"/>
        </w:rPr>
        <w:t>t</w:t>
      </w:r>
      <w:r w:rsidRPr="00AE0AF8">
        <w:t>o</w:t>
      </w:r>
      <w:r w:rsidRPr="00AE0AF8">
        <w:rPr>
          <w:spacing w:val="9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2"/>
        </w:rPr>
        <w:t>t</w:t>
      </w:r>
      <w:r w:rsidRPr="00AE0AF8">
        <w:rPr>
          <w:spacing w:val="5"/>
        </w:rPr>
        <w:t>r</w:t>
      </w:r>
      <w:r w:rsidRPr="00AE0AF8">
        <w:rPr>
          <w:spacing w:val="4"/>
        </w:rPr>
        <w:t>i</w:t>
      </w:r>
      <w:r w:rsidRPr="00AE0AF8">
        <w:rPr>
          <w:spacing w:val="5"/>
        </w:rPr>
        <w:t>c</w:t>
      </w:r>
      <w:r w:rsidRPr="00AE0AF8">
        <w:t xml:space="preserve">t </w:t>
      </w:r>
      <w:r w:rsidRPr="00AE0AF8">
        <w:rPr>
          <w:spacing w:val="6"/>
        </w:rPr>
        <w:t>d</w:t>
      </w:r>
      <w:r w:rsidRPr="00AE0AF8">
        <w:rPr>
          <w:spacing w:val="5"/>
        </w:rPr>
        <w:t>e</w:t>
      </w:r>
      <w:r w:rsidRPr="00AE0AF8">
        <w:rPr>
          <w:spacing w:val="3"/>
        </w:rPr>
        <w:t>a</w:t>
      </w:r>
      <w:r w:rsidRPr="00AE0AF8">
        <w:rPr>
          <w:spacing w:val="6"/>
        </w:rPr>
        <w:t>d</w:t>
      </w:r>
      <w:r w:rsidRPr="00AE0AF8">
        <w:rPr>
          <w:spacing w:val="4"/>
        </w:rPr>
        <w:t>li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rPr>
          <w:spacing w:val="2"/>
        </w:rPr>
        <w:t>s</w:t>
      </w:r>
      <w:r w:rsidRPr="00AE0AF8">
        <w:t>.</w:t>
      </w:r>
    </w:p>
    <w:p w14:paraId="0008B705" w14:textId="77777777" w:rsidR="000C2F06" w:rsidRPr="00AE0AF8" w:rsidRDefault="000C2F06">
      <w:pPr>
        <w:spacing w:before="19" w:line="240" w:lineRule="exact"/>
        <w:rPr>
          <w:sz w:val="24"/>
          <w:szCs w:val="24"/>
        </w:rPr>
      </w:pPr>
    </w:p>
    <w:p w14:paraId="6961EAC5" w14:textId="77777777" w:rsidR="000C2F06" w:rsidRPr="00AE0AF8" w:rsidRDefault="00AE0AF8">
      <w:r w:rsidRPr="00AE0AF8">
        <w:rPr>
          <w:b/>
          <w:i/>
          <w:spacing w:val="2"/>
        </w:rPr>
        <w:t>Du</w:t>
      </w:r>
      <w:r w:rsidRPr="00AE0AF8">
        <w:rPr>
          <w:b/>
          <w:i/>
          <w:spacing w:val="4"/>
        </w:rPr>
        <w:t>t</w:t>
      </w:r>
      <w:r w:rsidRPr="00AE0AF8">
        <w:rPr>
          <w:b/>
          <w:i/>
          <w:spacing w:val="2"/>
        </w:rPr>
        <w:t>i</w:t>
      </w:r>
      <w:r w:rsidRPr="00AE0AF8">
        <w:rPr>
          <w:b/>
          <w:i/>
          <w:spacing w:val="5"/>
        </w:rPr>
        <w:t>e</w:t>
      </w:r>
      <w:r w:rsidRPr="00AE0AF8">
        <w:rPr>
          <w:b/>
          <w:i/>
          <w:spacing w:val="3"/>
        </w:rPr>
        <w:t>s</w:t>
      </w:r>
      <w:r w:rsidRPr="00AE0AF8">
        <w:rPr>
          <w:i/>
        </w:rPr>
        <w:t>:</w:t>
      </w:r>
    </w:p>
    <w:p w14:paraId="6C786AFF" w14:textId="77777777" w:rsidR="000C2F06" w:rsidRPr="00AE0AF8" w:rsidRDefault="00AE0AF8">
      <w:pPr>
        <w:spacing w:before="31" w:line="270" w:lineRule="auto"/>
        <w:ind w:left="194" w:right="465"/>
      </w:pPr>
      <w:r w:rsidRPr="00AE0AF8">
        <w:pict w14:anchorId="4A4C1A87">
          <v:group id="_x0000_s1033" style="position:absolute;left:0;text-align:left;margin-left:214.25pt;margin-top:.95pt;width:9.1pt;height:207.25pt;z-index:-251659776;mso-position-horizontal-relative:page" coordorigin="4285,19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9;width:182;height:245">
              <v:imagedata r:id="rId5" o:title=""/>
            </v:shape>
            <v:shape id="_x0000_s1048" type="#_x0000_t75" style="position:absolute;left:4285;top:278;width:182;height:245">
              <v:imagedata r:id="rId5" o:title=""/>
            </v:shape>
            <v:shape id="_x0000_s1047" type="#_x0000_t75" style="position:absolute;left:4285;top:537;width:182;height:245">
              <v:imagedata r:id="rId5" o:title=""/>
            </v:shape>
            <v:shape id="_x0000_s1046" type="#_x0000_t75" style="position:absolute;left:4285;top:799;width:182;height:245">
              <v:imagedata r:id="rId5" o:title=""/>
            </v:shape>
            <v:shape id="_x0000_s1045" type="#_x0000_t75" style="position:absolute;left:4285;top:1058;width:182;height:245">
              <v:imagedata r:id="rId5" o:title=""/>
            </v:shape>
            <v:shape id="_x0000_s1044" type="#_x0000_t75" style="position:absolute;left:4285;top:1317;width:182;height:245">
              <v:imagedata r:id="rId5" o:title=""/>
            </v:shape>
            <v:shape id="_x0000_s1043" type="#_x0000_t75" style="position:absolute;left:4285;top:1579;width:182;height:245">
              <v:imagedata r:id="rId5" o:title=""/>
            </v:shape>
            <v:shape id="_x0000_s1042" type="#_x0000_t75" style="position:absolute;left:4285;top:1838;width:182;height:245">
              <v:imagedata r:id="rId5" o:title=""/>
            </v:shape>
            <v:shape id="_x0000_s1041" type="#_x0000_t75" style="position:absolute;left:4285;top:2097;width:182;height:245">
              <v:imagedata r:id="rId5" o:title=""/>
            </v:shape>
            <v:shape id="_x0000_s1040" type="#_x0000_t75" style="position:absolute;left:4285;top:2359;width:182;height:245">
              <v:imagedata r:id="rId5" o:title=""/>
            </v:shape>
            <v:shape id="_x0000_s1039" type="#_x0000_t75" style="position:absolute;left:4285;top:2618;width:182;height:245">
              <v:imagedata r:id="rId5" o:title=""/>
            </v:shape>
            <v:shape id="_x0000_s1038" type="#_x0000_t75" style="position:absolute;left:4285;top:2877;width:182;height:245">
              <v:imagedata r:id="rId5" o:title=""/>
            </v:shape>
            <v:shape id="_x0000_s1037" type="#_x0000_t75" style="position:absolute;left:4285;top:3139;width:182;height:245">
              <v:imagedata r:id="rId5" o:title=""/>
            </v:shape>
            <v:shape id="_x0000_s1036" type="#_x0000_t75" style="position:absolute;left:4285;top:3398;width:182;height:245">
              <v:imagedata r:id="rId5" o:title=""/>
            </v:shape>
            <v:shape id="_x0000_s1035" type="#_x0000_t75" style="position:absolute;left:4285;top:3657;width:182;height:245">
              <v:imagedata r:id="rId5" o:title=""/>
            </v:shape>
            <v:shape id="_x0000_s1034" type="#_x0000_t75" style="position:absolute;left:4285;top:3919;width:182;height:245">
              <v:imagedata r:id="rId5" o:title=""/>
            </v:shape>
            <w10:wrap anchorx="page"/>
          </v:group>
        </w:pict>
      </w:r>
      <w:r w:rsidRPr="00AE0AF8">
        <w:rPr>
          <w:spacing w:val="4"/>
        </w:rPr>
        <w:t>P</w:t>
      </w:r>
      <w:r w:rsidRPr="00AE0AF8">
        <w:rPr>
          <w:spacing w:val="3"/>
        </w:rPr>
        <w:t>repar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t>g</w:t>
      </w:r>
      <w:r w:rsidRPr="00AE0AF8">
        <w:rPr>
          <w:spacing w:val="-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3"/>
        </w:rPr>
        <w:t>a</w:t>
      </w:r>
      <w:r w:rsidRPr="00AE0AF8">
        <w:rPr>
          <w:spacing w:val="2"/>
        </w:rPr>
        <w:t>l</w:t>
      </w:r>
      <w:r w:rsidRPr="00AE0AF8">
        <w:rPr>
          <w:spacing w:val="5"/>
        </w:rPr>
        <w:t>e</w:t>
      </w:r>
      <w:r w:rsidRPr="00AE0AF8">
        <w:t xml:space="preserve">s 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1"/>
        </w:rPr>
        <w:t>v</w:t>
      </w:r>
      <w:r w:rsidRPr="00AE0AF8">
        <w:rPr>
          <w:spacing w:val="3"/>
        </w:rPr>
        <w:t>o</w:t>
      </w:r>
      <w:r w:rsidRPr="00AE0AF8">
        <w:rPr>
          <w:spacing w:val="4"/>
        </w:rPr>
        <w:t>i</w:t>
      </w:r>
      <w:r w:rsidRPr="00AE0AF8">
        <w:rPr>
          <w:spacing w:val="3"/>
        </w:rPr>
        <w:t>c</w:t>
      </w:r>
      <w:r w:rsidRPr="00AE0AF8">
        <w:rPr>
          <w:spacing w:val="5"/>
        </w:rPr>
        <w:t>e</w:t>
      </w:r>
      <w:r w:rsidRPr="00AE0AF8">
        <w:t>s &amp;</w:t>
      </w:r>
      <w:r w:rsidRPr="00AE0AF8">
        <w:rPr>
          <w:spacing w:val="4"/>
        </w:rPr>
        <w:t xml:space="preserve"> </w:t>
      </w:r>
      <w:r w:rsidRPr="00AE0AF8">
        <w:rPr>
          <w:spacing w:val="2"/>
        </w:rPr>
        <w:t>t</w:t>
      </w:r>
      <w:r w:rsidRPr="00AE0AF8">
        <w:rPr>
          <w:spacing w:val="3"/>
        </w:rPr>
        <w:t>h</w:t>
      </w:r>
      <w:r w:rsidRPr="00AE0AF8">
        <w:t>e</w:t>
      </w:r>
      <w:r w:rsidRPr="00AE0AF8">
        <w:rPr>
          <w:spacing w:val="6"/>
        </w:rPr>
        <w:t xml:space="preserve"> </w:t>
      </w:r>
      <w:r w:rsidRPr="00AE0AF8">
        <w:rPr>
          <w:spacing w:val="1"/>
        </w:rPr>
        <w:t>u</w:t>
      </w:r>
      <w:r w:rsidRPr="00AE0AF8">
        <w:rPr>
          <w:spacing w:val="3"/>
        </w:rPr>
        <w:t>pkee</w:t>
      </w:r>
      <w:r w:rsidRPr="00AE0AF8">
        <w:t xml:space="preserve">p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1"/>
        </w:rPr>
        <w:t xml:space="preserve"> </w:t>
      </w:r>
      <w:r w:rsidRPr="00AE0AF8">
        <w:rPr>
          <w:spacing w:val="5"/>
        </w:rPr>
        <w:t>a</w:t>
      </w:r>
      <w:r w:rsidRPr="00AE0AF8">
        <w:t>n</w:t>
      </w:r>
      <w:r w:rsidRPr="00AE0AF8">
        <w:rPr>
          <w:spacing w:val="2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c</w:t>
      </w:r>
      <w:r w:rsidRPr="00AE0AF8">
        <w:rPr>
          <w:spacing w:val="5"/>
        </w:rPr>
        <w:t>c</w:t>
      </w:r>
      <w:r w:rsidRPr="00AE0AF8">
        <w:rPr>
          <w:spacing w:val="1"/>
        </w:rPr>
        <w:t>u</w:t>
      </w:r>
      <w:r w:rsidRPr="00AE0AF8">
        <w:rPr>
          <w:spacing w:val="3"/>
        </w:rPr>
        <w:t>r</w:t>
      </w:r>
      <w:r w:rsidRPr="00AE0AF8">
        <w:rPr>
          <w:spacing w:val="5"/>
        </w:rPr>
        <w:t>a</w:t>
      </w:r>
      <w:r w:rsidRPr="00AE0AF8">
        <w:rPr>
          <w:spacing w:val="2"/>
        </w:rPr>
        <w:t>t</w:t>
      </w:r>
      <w:r w:rsidRPr="00AE0AF8">
        <w:t>e</w:t>
      </w:r>
      <w:r w:rsidRPr="00AE0AF8">
        <w:rPr>
          <w:spacing w:val="-2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5"/>
        </w:rPr>
        <w:t>c</w:t>
      </w:r>
      <w:r w:rsidRPr="00AE0AF8">
        <w:rPr>
          <w:spacing w:val="3"/>
        </w:rPr>
        <w:t>cou</w:t>
      </w:r>
      <w:r w:rsidRPr="00AE0AF8">
        <w:rPr>
          <w:spacing w:val="1"/>
        </w:rPr>
        <w:t>n</w:t>
      </w:r>
      <w:r w:rsidRPr="00AE0AF8">
        <w:rPr>
          <w:spacing w:val="4"/>
        </w:rPr>
        <w:t>t</w:t>
      </w:r>
      <w:r w:rsidRPr="00AE0AF8">
        <w:t xml:space="preserve">s </w:t>
      </w:r>
      <w:r w:rsidRPr="00AE0AF8">
        <w:rPr>
          <w:spacing w:val="3"/>
        </w:rPr>
        <w:t>f</w:t>
      </w:r>
      <w:r w:rsidRPr="00AE0AF8">
        <w:rPr>
          <w:spacing w:val="2"/>
        </w:rPr>
        <w:t>il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1"/>
        </w:rPr>
        <w:t>y</w:t>
      </w:r>
      <w:r w:rsidRPr="00AE0AF8">
        <w:rPr>
          <w:spacing w:val="4"/>
        </w:rPr>
        <w:t>s</w:t>
      </w:r>
      <w:r w:rsidRPr="00AE0AF8">
        <w:rPr>
          <w:spacing w:val="2"/>
        </w:rPr>
        <w:t>t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t xml:space="preserve">. </w:t>
      </w:r>
      <w:r w:rsidRPr="00AE0AF8">
        <w:rPr>
          <w:spacing w:val="4"/>
        </w:rPr>
        <w:t>P</w:t>
      </w:r>
      <w:r w:rsidRPr="00AE0AF8">
        <w:rPr>
          <w:spacing w:val="3"/>
        </w:rPr>
        <w:t>repara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5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5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6"/>
        </w:rPr>
        <w:t>p</w:t>
      </w:r>
      <w:r w:rsidRPr="00AE0AF8">
        <w:rPr>
          <w:spacing w:val="1"/>
        </w:rPr>
        <w:t>u</w:t>
      </w:r>
      <w:r w:rsidRPr="00AE0AF8">
        <w:t>t</w:t>
      </w:r>
      <w:r w:rsidRPr="00AE0AF8">
        <w:rPr>
          <w:spacing w:val="1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mo</w:t>
      </w:r>
      <w:r w:rsidRPr="00AE0AF8">
        <w:rPr>
          <w:spacing w:val="1"/>
        </w:rPr>
        <w:t>n</w:t>
      </w:r>
      <w:r w:rsidRPr="00AE0AF8">
        <w:rPr>
          <w:spacing w:val="4"/>
        </w:rPr>
        <w:t>t</w:t>
      </w:r>
      <w:r w:rsidRPr="00AE0AF8">
        <w:t>h</w:t>
      </w:r>
      <w:r w:rsidRPr="00AE0AF8">
        <w:rPr>
          <w:spacing w:val="-1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3"/>
        </w:rPr>
        <w:t xml:space="preserve"> </w:t>
      </w:r>
      <w:r w:rsidRPr="00AE0AF8">
        <w:rPr>
          <w:spacing w:val="4"/>
        </w:rPr>
        <w:t>j</w:t>
      </w:r>
      <w:r w:rsidRPr="00AE0AF8">
        <w:rPr>
          <w:spacing w:val="6"/>
        </w:rPr>
        <w:t>o</w:t>
      </w:r>
      <w:r w:rsidRPr="00AE0AF8">
        <w:rPr>
          <w:spacing w:val="1"/>
        </w:rPr>
        <w:t>u</w:t>
      </w:r>
      <w:r w:rsidRPr="00AE0AF8">
        <w:rPr>
          <w:spacing w:val="5"/>
        </w:rPr>
        <w:t>r</w:t>
      </w:r>
      <w:r w:rsidRPr="00AE0AF8">
        <w:rPr>
          <w:spacing w:val="1"/>
        </w:rPr>
        <w:t>n</w:t>
      </w:r>
      <w:r w:rsidRPr="00AE0AF8">
        <w:rPr>
          <w:spacing w:val="3"/>
        </w:rPr>
        <w:t>a</w:t>
      </w:r>
      <w:r w:rsidRPr="00AE0AF8">
        <w:t>l</w:t>
      </w:r>
      <w:r w:rsidRPr="00AE0AF8">
        <w:rPr>
          <w:spacing w:val="1"/>
        </w:rPr>
        <w:t xml:space="preserve"> v</w:t>
      </w:r>
      <w:r w:rsidRPr="00AE0AF8">
        <w:rPr>
          <w:spacing w:val="6"/>
        </w:rPr>
        <w:t>o</w:t>
      </w:r>
      <w:r w:rsidRPr="00AE0AF8">
        <w:rPr>
          <w:spacing w:val="1"/>
        </w:rPr>
        <w:t>u</w:t>
      </w:r>
      <w:r w:rsidRPr="00AE0AF8">
        <w:rPr>
          <w:spacing w:val="5"/>
        </w:rPr>
        <w:t>c</w:t>
      </w:r>
      <w:r w:rsidRPr="00AE0AF8">
        <w:rPr>
          <w:spacing w:val="1"/>
        </w:rPr>
        <w:t>h</w:t>
      </w:r>
      <w:r w:rsidRPr="00AE0AF8">
        <w:rPr>
          <w:spacing w:val="3"/>
        </w:rPr>
        <w:t>e</w:t>
      </w:r>
      <w:r w:rsidRPr="00AE0AF8">
        <w:rPr>
          <w:spacing w:val="5"/>
        </w:rPr>
        <w:t>r</w:t>
      </w:r>
      <w:r w:rsidRPr="00AE0AF8">
        <w:rPr>
          <w:spacing w:val="2"/>
        </w:rPr>
        <w:t>s</w:t>
      </w:r>
      <w:r w:rsidRPr="00AE0AF8">
        <w:t>.</w:t>
      </w:r>
    </w:p>
    <w:p w14:paraId="62ADA189" w14:textId="77777777" w:rsidR="000C2F06" w:rsidRPr="00AE0AF8" w:rsidRDefault="00AE0AF8">
      <w:pPr>
        <w:spacing w:before="1" w:line="272" w:lineRule="auto"/>
        <w:ind w:left="194" w:right="2514" w:hanging="2"/>
      </w:pPr>
      <w:r w:rsidRPr="00AE0AF8">
        <w:rPr>
          <w:spacing w:val="1"/>
        </w:rPr>
        <w:t>I</w:t>
      </w:r>
      <w:r w:rsidRPr="00AE0AF8">
        <w:rPr>
          <w:spacing w:val="-1"/>
        </w:rPr>
        <w:t>n</w:t>
      </w:r>
      <w:r w:rsidRPr="00AE0AF8">
        <w:rPr>
          <w:spacing w:val="1"/>
        </w:rPr>
        <w:t>p</w:t>
      </w:r>
      <w:r w:rsidRPr="00AE0AF8">
        <w:rPr>
          <w:spacing w:val="-1"/>
        </w:rPr>
        <w:t>u</w:t>
      </w:r>
      <w:r w:rsidRPr="00AE0AF8">
        <w:t>tt</w:t>
      </w:r>
      <w:r w:rsidRPr="00AE0AF8">
        <w:rPr>
          <w:spacing w:val="2"/>
        </w:rPr>
        <w:t>i</w:t>
      </w:r>
      <w:r w:rsidRPr="00AE0AF8">
        <w:rPr>
          <w:spacing w:val="1"/>
        </w:rPr>
        <w:t>n</w:t>
      </w:r>
      <w:r w:rsidRPr="00AE0AF8">
        <w:rPr>
          <w:spacing w:val="-1"/>
        </w:rPr>
        <w:t>g</w:t>
      </w:r>
      <w:r w:rsidRPr="00AE0AF8">
        <w:t>,</w:t>
      </w:r>
      <w:r w:rsidRPr="00AE0AF8">
        <w:rPr>
          <w:spacing w:val="-5"/>
        </w:rPr>
        <w:t xml:space="preserve"> </w:t>
      </w:r>
      <w:r w:rsidRPr="00AE0AF8">
        <w:rPr>
          <w:spacing w:val="-4"/>
        </w:rPr>
        <w:t>m</w:t>
      </w:r>
      <w:r w:rsidRPr="00AE0AF8">
        <w:t>at</w:t>
      </w:r>
      <w:r w:rsidRPr="00AE0AF8">
        <w:rPr>
          <w:spacing w:val="3"/>
        </w:rPr>
        <w:t>c</w:t>
      </w:r>
      <w:r w:rsidRPr="00AE0AF8">
        <w:rPr>
          <w:spacing w:val="-1"/>
        </w:rPr>
        <w:t>h</w:t>
      </w:r>
      <w:r w:rsidRPr="00AE0AF8">
        <w:rPr>
          <w:spacing w:val="2"/>
        </w:rPr>
        <w:t>i</w:t>
      </w:r>
      <w:r w:rsidRPr="00AE0AF8">
        <w:rPr>
          <w:spacing w:val="-1"/>
        </w:rPr>
        <w:t>ng</w:t>
      </w:r>
      <w:r w:rsidRPr="00AE0AF8">
        <w:t>,</w:t>
      </w:r>
      <w:r w:rsidRPr="00AE0AF8">
        <w:rPr>
          <w:spacing w:val="-7"/>
        </w:rPr>
        <w:t xml:space="preserve"> </w:t>
      </w:r>
      <w:r w:rsidRPr="00AE0AF8">
        <w:rPr>
          <w:spacing w:val="1"/>
        </w:rPr>
        <w:t>b</w:t>
      </w:r>
      <w:r w:rsidRPr="00AE0AF8">
        <w:t>at</w:t>
      </w:r>
      <w:r w:rsidRPr="00AE0AF8">
        <w:rPr>
          <w:spacing w:val="3"/>
        </w:rPr>
        <w:t>c</w:t>
      </w:r>
      <w:r w:rsidRPr="00AE0AF8">
        <w:rPr>
          <w:spacing w:val="-1"/>
        </w:rPr>
        <w:t>h</w:t>
      </w:r>
      <w:r w:rsidRPr="00AE0AF8">
        <w:rPr>
          <w:spacing w:val="2"/>
        </w:rPr>
        <w:t>i</w:t>
      </w:r>
      <w:r w:rsidRPr="00AE0AF8">
        <w:rPr>
          <w:spacing w:val="-1"/>
        </w:rPr>
        <w:t>n</w:t>
      </w:r>
      <w:r w:rsidRPr="00AE0AF8">
        <w:t>g</w:t>
      </w:r>
      <w:r w:rsidRPr="00AE0AF8">
        <w:rPr>
          <w:spacing w:val="-8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-1"/>
        </w:rPr>
        <w:t>n</w:t>
      </w:r>
      <w:r w:rsidRPr="00AE0AF8">
        <w:t>d</w:t>
      </w:r>
      <w:r w:rsidRPr="00AE0AF8">
        <w:rPr>
          <w:spacing w:val="-2"/>
        </w:rPr>
        <w:t xml:space="preserve"> </w:t>
      </w:r>
      <w:r w:rsidRPr="00AE0AF8">
        <w:t>c</w:t>
      </w:r>
      <w:r w:rsidRPr="00AE0AF8">
        <w:rPr>
          <w:spacing w:val="1"/>
        </w:rPr>
        <w:t>od</w:t>
      </w:r>
      <w:r w:rsidRPr="00AE0AF8">
        <w:t>i</w:t>
      </w:r>
      <w:r w:rsidRPr="00AE0AF8">
        <w:rPr>
          <w:spacing w:val="-1"/>
        </w:rPr>
        <w:t>n</w:t>
      </w:r>
      <w:r w:rsidRPr="00AE0AF8">
        <w:t>g</w:t>
      </w:r>
      <w:r w:rsidRPr="00AE0AF8">
        <w:rPr>
          <w:spacing w:val="-2"/>
        </w:rPr>
        <w:t xml:space="preserve"> </w:t>
      </w:r>
      <w:r w:rsidRPr="00AE0AF8">
        <w:rPr>
          <w:spacing w:val="1"/>
        </w:rPr>
        <w:t>o</w:t>
      </w:r>
      <w:r w:rsidRPr="00AE0AF8">
        <w:t>f</w:t>
      </w:r>
      <w:r w:rsidRPr="00AE0AF8">
        <w:rPr>
          <w:spacing w:val="-3"/>
        </w:rPr>
        <w:t xml:space="preserve"> </w:t>
      </w:r>
      <w:r w:rsidRPr="00AE0AF8">
        <w:rPr>
          <w:spacing w:val="2"/>
        </w:rPr>
        <w:t>i</w:t>
      </w:r>
      <w:r w:rsidRPr="00AE0AF8">
        <w:rPr>
          <w:spacing w:val="1"/>
        </w:rPr>
        <w:t>n</w:t>
      </w:r>
      <w:r w:rsidRPr="00AE0AF8">
        <w:rPr>
          <w:spacing w:val="-1"/>
        </w:rPr>
        <w:t>v</w:t>
      </w:r>
      <w:r w:rsidRPr="00AE0AF8">
        <w:rPr>
          <w:spacing w:val="1"/>
        </w:rPr>
        <w:t>o</w:t>
      </w:r>
      <w:r w:rsidRPr="00AE0AF8">
        <w:t xml:space="preserve">ices. </w:t>
      </w:r>
      <w:r w:rsidRPr="00AE0AF8">
        <w:rPr>
          <w:spacing w:val="2"/>
        </w:rPr>
        <w:t>D</w:t>
      </w:r>
      <w:r w:rsidRPr="00AE0AF8">
        <w:rPr>
          <w:spacing w:val="3"/>
        </w:rPr>
        <w:t>eb</w:t>
      </w:r>
      <w:r w:rsidRPr="00AE0AF8">
        <w:rPr>
          <w:spacing w:val="2"/>
        </w:rPr>
        <w:t>t</w:t>
      </w:r>
      <w:r w:rsidRPr="00AE0AF8">
        <w:rPr>
          <w:spacing w:val="3"/>
        </w:rPr>
        <w:t>o</w:t>
      </w:r>
      <w:r w:rsidRPr="00AE0AF8">
        <w:t xml:space="preserve">r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5"/>
        </w:rPr>
        <w:t xml:space="preserve"> </w:t>
      </w:r>
      <w:r w:rsidRPr="00AE0AF8">
        <w:rPr>
          <w:spacing w:val="1"/>
        </w:rPr>
        <w:t>C</w:t>
      </w:r>
      <w:r w:rsidRPr="00AE0AF8">
        <w:rPr>
          <w:spacing w:val="3"/>
        </w:rPr>
        <w:t>re</w:t>
      </w:r>
      <w:r w:rsidRPr="00AE0AF8">
        <w:rPr>
          <w:spacing w:val="6"/>
        </w:rPr>
        <w:t>d</w:t>
      </w:r>
      <w:r w:rsidRPr="00AE0AF8">
        <w:rPr>
          <w:spacing w:val="2"/>
        </w:rPr>
        <w:t>it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-1"/>
        </w:rPr>
        <w:t xml:space="preserve"> </w:t>
      </w:r>
      <w:r w:rsidRPr="00AE0AF8">
        <w:rPr>
          <w:spacing w:val="3"/>
        </w:rPr>
        <w:t>r</w:t>
      </w:r>
      <w:r w:rsidRPr="00AE0AF8">
        <w:rPr>
          <w:spacing w:val="5"/>
        </w:rPr>
        <w:t>e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nc</w:t>
      </w:r>
      <w:r w:rsidRPr="00AE0AF8">
        <w:rPr>
          <w:spacing w:val="2"/>
        </w:rPr>
        <w:t>il</w:t>
      </w:r>
      <w:r w:rsidRPr="00AE0AF8">
        <w:rPr>
          <w:spacing w:val="4"/>
        </w:rPr>
        <w:t>i</w:t>
      </w:r>
      <w:r w:rsidRPr="00AE0AF8">
        <w:rPr>
          <w:spacing w:val="3"/>
        </w:rPr>
        <w:t>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rPr>
          <w:spacing w:val="2"/>
        </w:rPr>
        <w:t>s</w:t>
      </w:r>
      <w:r w:rsidRPr="00AE0AF8">
        <w:t>.</w:t>
      </w:r>
    </w:p>
    <w:p w14:paraId="3A1AEA00" w14:textId="77777777" w:rsidR="000C2F06" w:rsidRPr="00AE0AF8" w:rsidRDefault="00AE0AF8">
      <w:pPr>
        <w:spacing w:line="220" w:lineRule="exact"/>
        <w:ind w:left="194"/>
      </w:pPr>
      <w:r w:rsidRPr="00AE0AF8">
        <w:rPr>
          <w:spacing w:val="4"/>
        </w:rPr>
        <w:t>P</w:t>
      </w:r>
      <w:r w:rsidRPr="00AE0AF8">
        <w:rPr>
          <w:spacing w:val="3"/>
        </w:rPr>
        <w:t>repara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5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</w:t>
      </w:r>
      <w:r w:rsidRPr="00AE0AF8">
        <w:rPr>
          <w:spacing w:val="1"/>
        </w:rPr>
        <w:t>v</w:t>
      </w:r>
      <w:r w:rsidRPr="00AE0AF8">
        <w:rPr>
          <w:spacing w:val="3"/>
        </w:rPr>
        <w:t>a</w:t>
      </w:r>
      <w:r w:rsidRPr="00AE0AF8">
        <w:rPr>
          <w:spacing w:val="5"/>
        </w:rPr>
        <w:t>r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rPr>
          <w:spacing w:val="1"/>
        </w:rPr>
        <w:t>u</w:t>
      </w:r>
      <w:r w:rsidRPr="00AE0AF8">
        <w:t>s</w:t>
      </w:r>
      <w:r w:rsidRPr="00AE0AF8">
        <w:rPr>
          <w:spacing w:val="-2"/>
        </w:rPr>
        <w:t xml:space="preserve"> </w:t>
      </w:r>
      <w:r w:rsidRPr="00AE0AF8">
        <w:rPr>
          <w:spacing w:val="5"/>
        </w:rPr>
        <w:t>r</w:t>
      </w:r>
      <w:r w:rsidRPr="00AE0AF8">
        <w:rPr>
          <w:spacing w:val="3"/>
        </w:rPr>
        <w:t>e</w:t>
      </w:r>
      <w:r w:rsidRPr="00AE0AF8">
        <w:rPr>
          <w:spacing w:val="6"/>
        </w:rPr>
        <w:t>p</w:t>
      </w:r>
      <w:r w:rsidRPr="00AE0AF8">
        <w:rPr>
          <w:spacing w:val="3"/>
        </w:rPr>
        <w:t>or</w:t>
      </w:r>
      <w:r w:rsidRPr="00AE0AF8">
        <w:rPr>
          <w:spacing w:val="2"/>
        </w:rPr>
        <w:t>t</w:t>
      </w:r>
      <w:r w:rsidRPr="00AE0AF8">
        <w:t>s</w:t>
      </w:r>
      <w:r w:rsidRPr="00AE0AF8">
        <w:rPr>
          <w:spacing w:val="1"/>
        </w:rPr>
        <w:t xml:space="preserve"> f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6"/>
        </w:rPr>
        <w:t xml:space="preserve"> </w:t>
      </w:r>
      <w:r w:rsidRPr="00AE0AF8">
        <w:rPr>
          <w:spacing w:val="2"/>
        </w:rPr>
        <w:t>s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rPr>
          <w:spacing w:val="2"/>
        </w:rPr>
        <w:t>i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3"/>
        </w:rPr>
        <w:t xml:space="preserve"> 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1"/>
        </w:rPr>
        <w:t>g</w:t>
      </w:r>
      <w:r w:rsidRPr="00AE0AF8">
        <w:rPr>
          <w:spacing w:val="3"/>
        </w:rPr>
        <w:t>e</w:t>
      </w:r>
      <w:r w:rsidRPr="00AE0AF8">
        <w:rPr>
          <w:spacing w:val="5"/>
        </w:rPr>
        <w:t>r</w:t>
      </w:r>
      <w:r w:rsidRPr="00AE0AF8">
        <w:rPr>
          <w:spacing w:val="2"/>
        </w:rPr>
        <w:t>s</w:t>
      </w:r>
      <w:r w:rsidRPr="00AE0AF8">
        <w:t>.</w:t>
      </w:r>
    </w:p>
    <w:p w14:paraId="358FC4B0" w14:textId="77777777" w:rsidR="000C2F06" w:rsidRPr="00AE0AF8" w:rsidRDefault="00AE0AF8">
      <w:pPr>
        <w:spacing w:before="29" w:line="272" w:lineRule="auto"/>
        <w:ind w:left="194" w:right="1129"/>
      </w:pPr>
      <w:r w:rsidRPr="00AE0AF8">
        <w:rPr>
          <w:spacing w:val="1"/>
        </w:rPr>
        <w:t>R</w:t>
      </w:r>
      <w:r w:rsidRPr="00AE0AF8">
        <w:rPr>
          <w:spacing w:val="5"/>
        </w:rPr>
        <w:t>e</w:t>
      </w:r>
      <w:r w:rsidRPr="00AE0AF8">
        <w:rPr>
          <w:spacing w:val="2"/>
        </w:rPr>
        <w:t>s</w:t>
      </w:r>
      <w:r w:rsidRPr="00AE0AF8">
        <w:rPr>
          <w:spacing w:val="3"/>
        </w:rPr>
        <w:t>p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4"/>
        </w:rPr>
        <w:t>s</w:t>
      </w:r>
      <w:r w:rsidRPr="00AE0AF8">
        <w:rPr>
          <w:spacing w:val="2"/>
        </w:rPr>
        <w:t>i</w:t>
      </w:r>
      <w:r w:rsidRPr="00AE0AF8">
        <w:rPr>
          <w:spacing w:val="3"/>
        </w:rPr>
        <w:t>b</w:t>
      </w:r>
      <w:r w:rsidRPr="00AE0AF8">
        <w:rPr>
          <w:spacing w:val="2"/>
        </w:rPr>
        <w:t>l</w:t>
      </w:r>
      <w:r w:rsidRPr="00AE0AF8">
        <w:t>e</w:t>
      </w:r>
      <w:r w:rsidRPr="00AE0AF8">
        <w:rPr>
          <w:spacing w:val="-2"/>
        </w:rPr>
        <w:t xml:space="preserve"> </w:t>
      </w:r>
      <w:r w:rsidRPr="00AE0AF8">
        <w:rPr>
          <w:spacing w:val="1"/>
        </w:rPr>
        <w:t>f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8"/>
        </w:rPr>
        <w:t xml:space="preserve"> </w:t>
      </w:r>
      <w:r w:rsidRPr="00AE0AF8">
        <w:rPr>
          <w:spacing w:val="1"/>
        </w:rPr>
        <w:t>f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rPr>
          <w:spacing w:val="5"/>
        </w:rPr>
        <w:t>c</w:t>
      </w:r>
      <w:r w:rsidRPr="00AE0AF8">
        <w:rPr>
          <w:spacing w:val="2"/>
        </w:rPr>
        <w:t>i</w:t>
      </w:r>
      <w:r w:rsidRPr="00AE0AF8">
        <w:rPr>
          <w:spacing w:val="3"/>
        </w:rPr>
        <w:t>a</w:t>
      </w:r>
      <w:r w:rsidRPr="00AE0AF8">
        <w:t xml:space="preserve">l </w:t>
      </w:r>
      <w:r w:rsidRPr="00AE0AF8">
        <w:rPr>
          <w:spacing w:val="5"/>
        </w:rPr>
        <w:t>a</w:t>
      </w:r>
      <w:r w:rsidRPr="00AE0AF8">
        <w:rPr>
          <w:spacing w:val="3"/>
        </w:rPr>
        <w:t>ccoun</w:t>
      </w:r>
      <w:r w:rsidRPr="00AE0AF8">
        <w:rPr>
          <w:spacing w:val="2"/>
        </w:rPr>
        <w:t>t</w:t>
      </w:r>
      <w:r w:rsidRPr="00AE0AF8">
        <w:t xml:space="preserve">s 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3"/>
        </w:rPr>
        <w:t>c</w:t>
      </w:r>
      <w:r w:rsidRPr="00AE0AF8">
        <w:rPr>
          <w:spacing w:val="4"/>
        </w:rPr>
        <w:t>l</w:t>
      </w:r>
      <w:r w:rsidRPr="00AE0AF8">
        <w:rPr>
          <w:spacing w:val="1"/>
        </w:rPr>
        <w:t>u</w:t>
      </w:r>
      <w:r w:rsidRPr="00AE0AF8">
        <w:rPr>
          <w:spacing w:val="6"/>
        </w:rPr>
        <w:t>d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t>g</w:t>
      </w:r>
      <w:r w:rsidRPr="00AE0AF8">
        <w:rPr>
          <w:spacing w:val="-2"/>
        </w:rPr>
        <w:t xml:space="preserve"> </w:t>
      </w:r>
      <w:r w:rsidRPr="00AE0AF8">
        <w:rPr>
          <w:spacing w:val="3"/>
        </w:rPr>
        <w:t>b</w:t>
      </w:r>
      <w:r w:rsidRPr="00AE0AF8">
        <w:rPr>
          <w:spacing w:val="1"/>
        </w:rPr>
        <w:t>u</w:t>
      </w:r>
      <w:r w:rsidRPr="00AE0AF8">
        <w:rPr>
          <w:spacing w:val="6"/>
        </w:rPr>
        <w:t>d</w:t>
      </w:r>
      <w:r w:rsidRPr="00AE0AF8">
        <w:rPr>
          <w:spacing w:val="1"/>
        </w:rPr>
        <w:t>g</w:t>
      </w:r>
      <w:r w:rsidRPr="00AE0AF8">
        <w:rPr>
          <w:spacing w:val="5"/>
        </w:rPr>
        <w:t>e</w:t>
      </w:r>
      <w:r w:rsidRPr="00AE0AF8">
        <w:rPr>
          <w:spacing w:val="4"/>
        </w:rPr>
        <w:t>t</w:t>
      </w:r>
      <w:r w:rsidRPr="00AE0AF8">
        <w:t>s</w:t>
      </w:r>
      <w:r w:rsidRPr="00AE0AF8">
        <w:rPr>
          <w:spacing w:val="-2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3"/>
        </w:rPr>
        <w:t xml:space="preserve"> ca</w:t>
      </w:r>
      <w:r w:rsidRPr="00AE0AF8">
        <w:rPr>
          <w:spacing w:val="4"/>
        </w:rPr>
        <w:t>s</w:t>
      </w:r>
      <w:r w:rsidRPr="00AE0AF8">
        <w:rPr>
          <w:spacing w:val="17"/>
        </w:rPr>
        <w:t>h</w:t>
      </w:r>
      <w:r w:rsidRPr="00AE0AF8">
        <w:rPr>
          <w:spacing w:val="3"/>
        </w:rPr>
        <w:t>-</w:t>
      </w:r>
      <w:r w:rsidRPr="00AE0AF8">
        <w:rPr>
          <w:spacing w:val="1"/>
        </w:rPr>
        <w:t>f</w:t>
      </w:r>
      <w:r w:rsidRPr="00AE0AF8">
        <w:rPr>
          <w:spacing w:val="2"/>
        </w:rPr>
        <w:t>l</w:t>
      </w:r>
      <w:r w:rsidRPr="00AE0AF8">
        <w:rPr>
          <w:spacing w:val="8"/>
        </w:rPr>
        <w:t>o</w:t>
      </w:r>
      <w:r w:rsidRPr="00AE0AF8">
        <w:t xml:space="preserve">w. </w:t>
      </w:r>
      <w:r w:rsidRPr="00AE0AF8">
        <w:rPr>
          <w:spacing w:val="4"/>
        </w:rPr>
        <w:t>S</w:t>
      </w:r>
      <w:r w:rsidRPr="00AE0AF8">
        <w:rPr>
          <w:spacing w:val="1"/>
        </w:rPr>
        <w:t>u</w:t>
      </w:r>
      <w:r w:rsidRPr="00AE0AF8">
        <w:rPr>
          <w:spacing w:val="3"/>
        </w:rPr>
        <w:t>pe</w:t>
      </w:r>
      <w:r w:rsidRPr="00AE0AF8">
        <w:rPr>
          <w:spacing w:val="5"/>
        </w:rPr>
        <w:t>r</w:t>
      </w:r>
      <w:r w:rsidRPr="00AE0AF8">
        <w:rPr>
          <w:spacing w:val="1"/>
        </w:rPr>
        <w:t>v</w:t>
      </w:r>
      <w:r w:rsidRPr="00AE0AF8">
        <w:rPr>
          <w:spacing w:val="4"/>
        </w:rPr>
        <w:t>i</w:t>
      </w:r>
      <w:r w:rsidRPr="00AE0AF8">
        <w:rPr>
          <w:spacing w:val="2"/>
        </w:rPr>
        <w:t>s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6"/>
        </w:rPr>
        <w:t xml:space="preserve"> </w:t>
      </w:r>
      <w:r w:rsidRPr="00AE0AF8">
        <w:rPr>
          <w:spacing w:val="7"/>
        </w:rPr>
        <w:t>j</w:t>
      </w:r>
      <w:r w:rsidRPr="00AE0AF8">
        <w:rPr>
          <w:spacing w:val="3"/>
        </w:rPr>
        <w:t>u</w:t>
      </w:r>
      <w:r w:rsidRPr="00AE0AF8">
        <w:rPr>
          <w:spacing w:val="1"/>
        </w:rPr>
        <w:t>n</w:t>
      </w:r>
      <w:r w:rsidRPr="00AE0AF8">
        <w:rPr>
          <w:spacing w:val="2"/>
        </w:rPr>
        <w:t>i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3"/>
        </w:rPr>
        <w:t xml:space="preserve"> </w:t>
      </w:r>
      <w:r w:rsidRPr="00AE0AF8">
        <w:rPr>
          <w:spacing w:val="1"/>
        </w:rPr>
        <w:t>f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5"/>
        </w:rPr>
        <w:t>a</w:t>
      </w:r>
      <w:r w:rsidRPr="00AE0AF8">
        <w:rPr>
          <w:spacing w:val="3"/>
        </w:rPr>
        <w:t>nc</w:t>
      </w:r>
      <w:r w:rsidRPr="00AE0AF8">
        <w:rPr>
          <w:spacing w:val="2"/>
        </w:rPr>
        <w:t>i</w:t>
      </w:r>
      <w:r w:rsidRPr="00AE0AF8">
        <w:rPr>
          <w:spacing w:val="5"/>
        </w:rPr>
        <w:t>a</w:t>
      </w:r>
      <w:r w:rsidRPr="00AE0AF8">
        <w:t>l</w:t>
      </w:r>
      <w:r w:rsidRPr="00AE0AF8">
        <w:rPr>
          <w:spacing w:val="-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2"/>
        </w:rPr>
        <w:t>t</w:t>
      </w:r>
      <w:r w:rsidRPr="00AE0AF8">
        <w:rPr>
          <w:spacing w:val="5"/>
        </w:rPr>
        <w:t>a</w:t>
      </w:r>
      <w:r w:rsidRPr="00AE0AF8">
        <w:rPr>
          <w:spacing w:val="3"/>
        </w:rPr>
        <w:t>f</w:t>
      </w:r>
      <w:r w:rsidRPr="00AE0AF8">
        <w:rPr>
          <w:spacing w:val="1"/>
        </w:rPr>
        <w:t>f</w:t>
      </w:r>
      <w:r w:rsidRPr="00AE0AF8">
        <w:t>.</w:t>
      </w:r>
    </w:p>
    <w:p w14:paraId="677960BD" w14:textId="77777777" w:rsidR="000C2F06" w:rsidRPr="00AE0AF8" w:rsidRDefault="00AE0AF8">
      <w:pPr>
        <w:spacing w:line="220" w:lineRule="exact"/>
        <w:ind w:left="194"/>
      </w:pPr>
      <w:r w:rsidRPr="00AE0AF8">
        <w:rPr>
          <w:spacing w:val="1"/>
        </w:rPr>
        <w:t>R</w:t>
      </w:r>
      <w:r w:rsidRPr="00AE0AF8">
        <w:rPr>
          <w:spacing w:val="5"/>
        </w:rPr>
        <w:t>e</w:t>
      </w:r>
      <w:r w:rsidRPr="00AE0AF8">
        <w:rPr>
          <w:spacing w:val="2"/>
        </w:rPr>
        <w:t>s</w:t>
      </w:r>
      <w:r w:rsidRPr="00AE0AF8">
        <w:rPr>
          <w:spacing w:val="3"/>
        </w:rPr>
        <w:t>p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4"/>
        </w:rPr>
        <w:t>s</w:t>
      </w:r>
      <w:r w:rsidRPr="00AE0AF8">
        <w:rPr>
          <w:spacing w:val="2"/>
        </w:rPr>
        <w:t>i</w:t>
      </w:r>
      <w:r w:rsidRPr="00AE0AF8">
        <w:rPr>
          <w:spacing w:val="3"/>
        </w:rPr>
        <w:t>b</w:t>
      </w:r>
      <w:r w:rsidRPr="00AE0AF8">
        <w:rPr>
          <w:spacing w:val="2"/>
        </w:rPr>
        <w:t>l</w:t>
      </w:r>
      <w:r w:rsidRPr="00AE0AF8">
        <w:t>e</w:t>
      </w:r>
      <w:r w:rsidRPr="00AE0AF8">
        <w:rPr>
          <w:spacing w:val="-2"/>
        </w:rPr>
        <w:t xml:space="preserve"> </w:t>
      </w:r>
      <w:r w:rsidRPr="00AE0AF8">
        <w:rPr>
          <w:spacing w:val="1"/>
        </w:rPr>
        <w:t>f</w:t>
      </w:r>
      <w:r w:rsidRPr="00AE0AF8">
        <w:rPr>
          <w:spacing w:val="3"/>
        </w:rPr>
        <w:t>o</w:t>
      </w:r>
      <w:r w:rsidRPr="00AE0AF8">
        <w:t>r</w:t>
      </w:r>
      <w:r w:rsidRPr="00AE0AF8">
        <w:rPr>
          <w:spacing w:val="6"/>
        </w:rPr>
        <w:t xml:space="preserve"> </w:t>
      </w:r>
      <w:r w:rsidRPr="00AE0AF8">
        <w:rPr>
          <w:spacing w:val="2"/>
        </w:rPr>
        <w:t>K</w:t>
      </w:r>
      <w:r w:rsidRPr="00AE0AF8">
        <w:rPr>
          <w:spacing w:val="4"/>
        </w:rPr>
        <w:t>P</w:t>
      </w:r>
      <w:r w:rsidRPr="00AE0AF8">
        <w:t>I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rPr>
          <w:spacing w:val="3"/>
        </w:rPr>
        <w:t>a</w:t>
      </w:r>
      <w:r w:rsidRPr="00AE0AF8">
        <w:rPr>
          <w:spacing w:val="4"/>
        </w:rPr>
        <w:t>l</w:t>
      </w:r>
      <w:r w:rsidRPr="00AE0AF8">
        <w:rPr>
          <w:spacing w:val="3"/>
        </w:rPr>
        <w:t>y</w:t>
      </w:r>
      <w:r w:rsidRPr="00AE0AF8">
        <w:rPr>
          <w:spacing w:val="2"/>
        </w:rPr>
        <w:t>s</w:t>
      </w:r>
      <w:r w:rsidRPr="00AE0AF8">
        <w:rPr>
          <w:spacing w:val="4"/>
        </w:rPr>
        <w:t>i</w:t>
      </w:r>
      <w:r w:rsidRPr="00AE0AF8">
        <w:t>s</w:t>
      </w:r>
      <w:r w:rsidRPr="00AE0AF8">
        <w:rPr>
          <w:spacing w:val="-2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10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1"/>
        </w:rPr>
        <w:t>v</w:t>
      </w:r>
      <w:r w:rsidRPr="00AE0AF8">
        <w:rPr>
          <w:spacing w:val="5"/>
        </w:rPr>
        <w:t>a</w:t>
      </w:r>
      <w:r w:rsidRPr="00AE0AF8">
        <w:rPr>
          <w:spacing w:val="4"/>
        </w:rPr>
        <w:t>l</w:t>
      </w:r>
      <w:r w:rsidRPr="00AE0AF8">
        <w:rPr>
          <w:spacing w:val="1"/>
        </w:rPr>
        <w:t>u</w:t>
      </w:r>
      <w:r w:rsidRPr="00AE0AF8">
        <w:rPr>
          <w:spacing w:val="3"/>
        </w:rPr>
        <w:t>a</w:t>
      </w:r>
      <w:r w:rsidRPr="00AE0AF8">
        <w:rPr>
          <w:spacing w:val="4"/>
        </w:rPr>
        <w:t>t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4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1"/>
        </w:rPr>
        <w:t xml:space="preserve"> </w:t>
      </w:r>
      <w:r w:rsidRPr="00AE0AF8">
        <w:rPr>
          <w:spacing w:val="3"/>
        </w:rPr>
        <w:t>c</w:t>
      </w:r>
      <w:r w:rsidRPr="00AE0AF8">
        <w:rPr>
          <w:spacing w:val="6"/>
        </w:rPr>
        <w:t>o</w:t>
      </w:r>
      <w:r w:rsidRPr="00AE0AF8">
        <w:rPr>
          <w:spacing w:val="2"/>
        </w:rPr>
        <w:t>s</w:t>
      </w:r>
      <w:r w:rsidRPr="00AE0AF8">
        <w:rPr>
          <w:spacing w:val="4"/>
        </w:rPr>
        <w:t>t</w:t>
      </w:r>
      <w:r w:rsidRPr="00AE0AF8">
        <w:t xml:space="preserve">s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5"/>
        </w:rPr>
        <w:t xml:space="preserve"> </w:t>
      </w:r>
      <w:r w:rsidRPr="00AE0AF8">
        <w:rPr>
          <w:spacing w:val="-1"/>
        </w:rPr>
        <w:t>m</w:t>
      </w:r>
      <w:r w:rsidRPr="00AE0AF8">
        <w:rPr>
          <w:spacing w:val="3"/>
        </w:rPr>
        <w:t>a</w:t>
      </w:r>
      <w:r w:rsidRPr="00AE0AF8">
        <w:rPr>
          <w:spacing w:val="5"/>
        </w:rPr>
        <w:t>r</w:t>
      </w:r>
      <w:r w:rsidRPr="00AE0AF8">
        <w:rPr>
          <w:spacing w:val="3"/>
        </w:rPr>
        <w:t>g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2"/>
        </w:rPr>
        <w:t>s</w:t>
      </w:r>
      <w:r w:rsidRPr="00AE0AF8">
        <w:t>.</w:t>
      </w:r>
    </w:p>
    <w:p w14:paraId="36811378" w14:textId="77777777" w:rsidR="000C2F06" w:rsidRPr="00AE0AF8" w:rsidRDefault="00AE0AF8">
      <w:pPr>
        <w:spacing w:before="29"/>
        <w:ind w:left="194"/>
      </w:pPr>
      <w:r w:rsidRPr="00AE0AF8">
        <w:rPr>
          <w:spacing w:val="1"/>
        </w:rPr>
        <w:t>C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rPr>
          <w:spacing w:val="1"/>
        </w:rPr>
        <w:t>v</w:t>
      </w:r>
      <w:r w:rsidRPr="00AE0AF8">
        <w:rPr>
          <w:spacing w:val="3"/>
        </w:rPr>
        <w:t>e</w:t>
      </w:r>
      <w:r w:rsidRPr="00AE0AF8">
        <w:rPr>
          <w:spacing w:val="5"/>
        </w:rPr>
        <w:t>r</w:t>
      </w:r>
      <w:r w:rsidRPr="00AE0AF8">
        <w:rPr>
          <w:spacing w:val="2"/>
        </w:rPr>
        <w:t>s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t w</w:t>
      </w:r>
      <w:r w:rsidRPr="00AE0AF8">
        <w:rPr>
          <w:spacing w:val="5"/>
        </w:rPr>
        <w:t>i</w:t>
      </w:r>
      <w:r w:rsidRPr="00AE0AF8">
        <w:rPr>
          <w:spacing w:val="4"/>
        </w:rPr>
        <w:t>t</w:t>
      </w:r>
      <w:r w:rsidRPr="00AE0AF8">
        <w:t xml:space="preserve">h </w:t>
      </w:r>
      <w:r w:rsidRPr="00AE0AF8">
        <w:rPr>
          <w:spacing w:val="7"/>
        </w:rPr>
        <w:t>P</w:t>
      </w:r>
      <w:r w:rsidRPr="00AE0AF8">
        <w:t>A</w:t>
      </w:r>
      <w:r w:rsidRPr="00AE0AF8">
        <w:rPr>
          <w:spacing w:val="3"/>
        </w:rPr>
        <w:t>Y</w:t>
      </w:r>
      <w:r w:rsidRPr="00AE0AF8">
        <w:t>E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3"/>
        </w:rPr>
        <w:t>n</w:t>
      </w:r>
      <w:r w:rsidRPr="00AE0AF8">
        <w:t>d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V</w:t>
      </w:r>
      <w:r w:rsidRPr="00AE0AF8">
        <w:t>AT</w:t>
      </w:r>
      <w:r w:rsidRPr="00AE0AF8">
        <w:rPr>
          <w:spacing w:val="10"/>
        </w:rPr>
        <w:t xml:space="preserve"> </w:t>
      </w:r>
      <w:r w:rsidRPr="00AE0AF8">
        <w:rPr>
          <w:spacing w:val="3"/>
        </w:rPr>
        <w:t>reconc</w:t>
      </w:r>
      <w:r w:rsidRPr="00AE0AF8">
        <w:rPr>
          <w:spacing w:val="2"/>
        </w:rPr>
        <w:t>i</w:t>
      </w:r>
      <w:r w:rsidRPr="00AE0AF8">
        <w:rPr>
          <w:spacing w:val="4"/>
        </w:rPr>
        <w:t>l</w:t>
      </w:r>
      <w:r w:rsidRPr="00AE0AF8">
        <w:rPr>
          <w:spacing w:val="2"/>
        </w:rPr>
        <w:t>i</w:t>
      </w:r>
      <w:r w:rsidRPr="00AE0AF8">
        <w:rPr>
          <w:spacing w:val="5"/>
        </w:rPr>
        <w:t>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7"/>
        </w:rPr>
        <w:t>s</w:t>
      </w:r>
      <w:r w:rsidRPr="00AE0AF8">
        <w:t>.</w:t>
      </w:r>
    </w:p>
    <w:p w14:paraId="10D4B026" w14:textId="77777777" w:rsidR="000C2F06" w:rsidRPr="00AE0AF8" w:rsidRDefault="00AE0AF8">
      <w:pPr>
        <w:spacing w:before="31" w:line="270" w:lineRule="auto"/>
        <w:ind w:left="192" w:right="1522" w:firstLine="2"/>
      </w:pPr>
      <w:r w:rsidRPr="00AE0AF8">
        <w:rPr>
          <w:spacing w:val="1"/>
        </w:rPr>
        <w:t>C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6"/>
        </w:rPr>
        <w:t>d</w:t>
      </w:r>
      <w:r w:rsidRPr="00AE0AF8">
        <w:rPr>
          <w:spacing w:val="1"/>
        </w:rPr>
        <w:t>u</w:t>
      </w:r>
      <w:r w:rsidRPr="00AE0AF8">
        <w:rPr>
          <w:spacing w:val="3"/>
        </w:rPr>
        <w:t>c</w:t>
      </w:r>
      <w:r w:rsidRPr="00AE0AF8">
        <w:rPr>
          <w:spacing w:val="4"/>
        </w:rPr>
        <w:t>ti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5"/>
        </w:rPr>
        <w:t xml:space="preserve"> </w:t>
      </w:r>
      <w:r w:rsidRPr="00AE0AF8">
        <w:rPr>
          <w:spacing w:val="3"/>
        </w:rPr>
        <w:t>r</w:t>
      </w:r>
      <w:r w:rsidRPr="00AE0AF8">
        <w:rPr>
          <w:spacing w:val="5"/>
        </w:rPr>
        <w:t>e</w:t>
      </w:r>
      <w:r w:rsidRPr="00AE0AF8">
        <w:rPr>
          <w:spacing w:val="3"/>
        </w:rPr>
        <w:t>g</w:t>
      </w:r>
      <w:r w:rsidRPr="00AE0AF8">
        <w:rPr>
          <w:spacing w:val="1"/>
        </w:rPr>
        <w:t>u</w:t>
      </w:r>
      <w:r w:rsidRPr="00AE0AF8">
        <w:rPr>
          <w:spacing w:val="2"/>
        </w:rPr>
        <w:t>l</w:t>
      </w:r>
      <w:r w:rsidRPr="00AE0AF8">
        <w:rPr>
          <w:spacing w:val="3"/>
        </w:rPr>
        <w:t>a</w:t>
      </w:r>
      <w:r w:rsidRPr="00AE0AF8">
        <w:t>r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bu</w:t>
      </w:r>
      <w:r w:rsidRPr="00AE0AF8">
        <w:rPr>
          <w:spacing w:val="2"/>
        </w:rPr>
        <w:t>s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e</w:t>
      </w:r>
      <w:r w:rsidRPr="00AE0AF8">
        <w:rPr>
          <w:spacing w:val="2"/>
        </w:rPr>
        <w:t>s</w:t>
      </w:r>
      <w:r w:rsidRPr="00AE0AF8">
        <w:t>s</w:t>
      </w:r>
      <w:r w:rsidRPr="00AE0AF8">
        <w:rPr>
          <w:spacing w:val="-3"/>
        </w:rPr>
        <w:t xml:space="preserve"> </w:t>
      </w:r>
      <w:r w:rsidRPr="00AE0AF8">
        <w:rPr>
          <w:spacing w:val="5"/>
        </w:rPr>
        <w:t>re</w:t>
      </w:r>
      <w:r w:rsidRPr="00AE0AF8">
        <w:rPr>
          <w:spacing w:val="1"/>
        </w:rPr>
        <w:t>v</w:t>
      </w:r>
      <w:r w:rsidRPr="00AE0AF8">
        <w:rPr>
          <w:spacing w:val="2"/>
        </w:rPr>
        <w:t>i</w:t>
      </w:r>
      <w:r w:rsidRPr="00AE0AF8">
        <w:rPr>
          <w:spacing w:val="7"/>
        </w:rPr>
        <w:t>e</w:t>
      </w:r>
      <w:r w:rsidRPr="00AE0AF8">
        <w:t>ws</w:t>
      </w:r>
      <w:r w:rsidRPr="00AE0AF8">
        <w:rPr>
          <w:spacing w:val="-2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f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rPr>
          <w:spacing w:val="5"/>
        </w:rPr>
        <w:t>c</w:t>
      </w:r>
      <w:r w:rsidRPr="00AE0AF8">
        <w:rPr>
          <w:spacing w:val="2"/>
        </w:rPr>
        <w:t>i</w:t>
      </w:r>
      <w:r w:rsidRPr="00AE0AF8">
        <w:rPr>
          <w:spacing w:val="3"/>
        </w:rPr>
        <w:t>a</w:t>
      </w:r>
      <w:r w:rsidRPr="00AE0AF8">
        <w:t>l</w:t>
      </w:r>
      <w:r w:rsidRPr="00AE0AF8">
        <w:rPr>
          <w:spacing w:val="-2"/>
        </w:rPr>
        <w:t xml:space="preserve"> </w:t>
      </w:r>
      <w:r w:rsidRPr="00AE0AF8">
        <w:rPr>
          <w:spacing w:val="3"/>
        </w:rPr>
        <w:t>pe</w:t>
      </w:r>
      <w:r w:rsidRPr="00AE0AF8">
        <w:rPr>
          <w:spacing w:val="5"/>
        </w:rPr>
        <w:t>r</w:t>
      </w:r>
      <w:r w:rsidRPr="00AE0AF8">
        <w:rPr>
          <w:spacing w:val="1"/>
        </w:rPr>
        <w:t>f</w:t>
      </w:r>
      <w:r w:rsidRPr="00AE0AF8">
        <w:rPr>
          <w:spacing w:val="3"/>
        </w:rPr>
        <w:t>o</w:t>
      </w:r>
      <w:r w:rsidRPr="00AE0AF8">
        <w:rPr>
          <w:spacing w:val="5"/>
        </w:rPr>
        <w:t>r</w:t>
      </w:r>
      <w:r w:rsidRPr="00AE0AF8">
        <w:rPr>
          <w:spacing w:val="1"/>
        </w:rPr>
        <w:t>m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rPr>
          <w:spacing w:val="5"/>
        </w:rPr>
        <w:t>c</w:t>
      </w:r>
      <w:r w:rsidRPr="00AE0AF8">
        <w:rPr>
          <w:spacing w:val="3"/>
        </w:rPr>
        <w:t>e</w:t>
      </w:r>
      <w:r w:rsidRPr="00AE0AF8">
        <w:t xml:space="preserve">. </w:t>
      </w:r>
      <w:r w:rsidRPr="00AE0AF8">
        <w:rPr>
          <w:spacing w:val="4"/>
        </w:rPr>
        <w:t>P</w:t>
      </w:r>
      <w:r w:rsidRPr="00AE0AF8">
        <w:rPr>
          <w:spacing w:val="3"/>
        </w:rPr>
        <w:t>roac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1"/>
        </w:rPr>
        <w:t>v</w:t>
      </w:r>
      <w:r w:rsidRPr="00AE0AF8">
        <w:rPr>
          <w:spacing w:val="5"/>
        </w:rPr>
        <w:t>e</w:t>
      </w:r>
      <w:r w:rsidRPr="00AE0AF8">
        <w:rPr>
          <w:spacing w:val="4"/>
        </w:rPr>
        <w:t>l</w:t>
      </w:r>
      <w:r w:rsidRPr="00AE0AF8">
        <w:t>y</w:t>
      </w:r>
      <w:r w:rsidRPr="00AE0AF8">
        <w:rPr>
          <w:spacing w:val="-5"/>
        </w:rPr>
        <w:t xml:space="preserve"> </w:t>
      </w:r>
      <w:r w:rsidRPr="00AE0AF8">
        <w:rPr>
          <w:spacing w:val="2"/>
        </w:rPr>
        <w:t>i</w:t>
      </w:r>
      <w:r w:rsidRPr="00AE0AF8">
        <w:rPr>
          <w:spacing w:val="3"/>
        </w:rPr>
        <w:t>d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3"/>
        </w:rPr>
        <w:t>f</w:t>
      </w:r>
      <w:r w:rsidRPr="00AE0AF8">
        <w:rPr>
          <w:spacing w:val="1"/>
        </w:rPr>
        <w:t>y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5"/>
        </w:rPr>
        <w:t xml:space="preserve"> </w:t>
      </w:r>
      <w:r w:rsidRPr="00AE0AF8">
        <w:rPr>
          <w:spacing w:val="6"/>
        </w:rPr>
        <w:t>b</w:t>
      </w:r>
      <w:r w:rsidRPr="00AE0AF8">
        <w:rPr>
          <w:spacing w:val="3"/>
        </w:rPr>
        <w:t>u</w:t>
      </w:r>
      <w:r w:rsidRPr="00AE0AF8">
        <w:rPr>
          <w:spacing w:val="4"/>
        </w:rPr>
        <w:t>s</w:t>
      </w:r>
      <w:r w:rsidRPr="00AE0AF8">
        <w:rPr>
          <w:spacing w:val="2"/>
        </w:rPr>
        <w:t>i</w:t>
      </w:r>
      <w:r w:rsidRPr="00AE0AF8">
        <w:rPr>
          <w:spacing w:val="3"/>
        </w:rPr>
        <w:t>ne</w:t>
      </w:r>
      <w:r w:rsidRPr="00AE0AF8">
        <w:rPr>
          <w:spacing w:val="4"/>
        </w:rPr>
        <w:t>s</w:t>
      </w:r>
      <w:r w:rsidRPr="00AE0AF8">
        <w:t>s</w:t>
      </w:r>
      <w:r w:rsidRPr="00AE0AF8">
        <w:rPr>
          <w:spacing w:val="-3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1"/>
        </w:rPr>
        <w:t>m</w:t>
      </w:r>
      <w:r w:rsidRPr="00AE0AF8">
        <w:rPr>
          <w:spacing w:val="3"/>
        </w:rPr>
        <w:t>pr</w:t>
      </w:r>
      <w:r w:rsidRPr="00AE0AF8">
        <w:rPr>
          <w:spacing w:val="6"/>
        </w:rPr>
        <w:t>o</w:t>
      </w:r>
      <w:r w:rsidRPr="00AE0AF8">
        <w:rPr>
          <w:spacing w:val="1"/>
        </w:rPr>
        <w:t>v</w:t>
      </w:r>
      <w:r w:rsidRPr="00AE0AF8">
        <w:rPr>
          <w:spacing w:val="7"/>
        </w:rPr>
        <w:t>e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t>t</w:t>
      </w:r>
      <w:r w:rsidRPr="00AE0AF8">
        <w:rPr>
          <w:spacing w:val="-6"/>
        </w:rPr>
        <w:t xml:space="preserve"> </w:t>
      </w:r>
      <w:r w:rsidRPr="00AE0AF8">
        <w:rPr>
          <w:spacing w:val="3"/>
        </w:rPr>
        <w:t>oppor</w:t>
      </w:r>
      <w:r w:rsidRPr="00AE0AF8">
        <w:rPr>
          <w:spacing w:val="4"/>
        </w:rPr>
        <w:t>t</w:t>
      </w:r>
      <w:r w:rsidRPr="00AE0AF8">
        <w:rPr>
          <w:spacing w:val="3"/>
        </w:rPr>
        <w:t>un</w:t>
      </w:r>
      <w:r w:rsidRPr="00AE0AF8">
        <w:rPr>
          <w:spacing w:val="4"/>
        </w:rPr>
        <w:t>i</w:t>
      </w:r>
      <w:r w:rsidRPr="00AE0AF8">
        <w:rPr>
          <w:spacing w:val="2"/>
        </w:rPr>
        <w:t>ti</w:t>
      </w:r>
      <w:r w:rsidRPr="00AE0AF8">
        <w:rPr>
          <w:spacing w:val="5"/>
        </w:rPr>
        <w:t>e</w:t>
      </w:r>
      <w:r w:rsidRPr="00AE0AF8">
        <w:rPr>
          <w:spacing w:val="2"/>
        </w:rPr>
        <w:t>s</w:t>
      </w:r>
      <w:r w:rsidRPr="00AE0AF8">
        <w:t>. Fi</w:t>
      </w:r>
      <w:r w:rsidRPr="00AE0AF8">
        <w:rPr>
          <w:spacing w:val="-2"/>
        </w:rPr>
        <w:t>x</w:t>
      </w:r>
      <w:r w:rsidRPr="00AE0AF8">
        <w:t>ed</w:t>
      </w:r>
      <w:r w:rsidRPr="00AE0AF8">
        <w:rPr>
          <w:spacing w:val="-1"/>
        </w:rPr>
        <w:t xml:space="preserve"> </w:t>
      </w:r>
      <w:r w:rsidRPr="00AE0AF8">
        <w:rPr>
          <w:spacing w:val="-2"/>
        </w:rPr>
        <w:t>A</w:t>
      </w:r>
      <w:r w:rsidRPr="00AE0AF8">
        <w:rPr>
          <w:spacing w:val="2"/>
        </w:rPr>
        <w:t>s</w:t>
      </w:r>
      <w:r w:rsidRPr="00AE0AF8">
        <w:rPr>
          <w:spacing w:val="-1"/>
        </w:rPr>
        <w:t>s</w:t>
      </w:r>
      <w:r w:rsidRPr="00AE0AF8">
        <w:t>et</w:t>
      </w:r>
      <w:r w:rsidRPr="00AE0AF8">
        <w:rPr>
          <w:spacing w:val="-4"/>
        </w:rPr>
        <w:t xml:space="preserve"> </w:t>
      </w:r>
      <w:r w:rsidRPr="00AE0AF8">
        <w:t>a</w:t>
      </w:r>
      <w:r w:rsidRPr="00AE0AF8">
        <w:rPr>
          <w:spacing w:val="1"/>
        </w:rPr>
        <w:t>c</w:t>
      </w:r>
      <w:r w:rsidRPr="00AE0AF8">
        <w:t>c</w:t>
      </w:r>
      <w:r w:rsidRPr="00AE0AF8">
        <w:rPr>
          <w:spacing w:val="1"/>
        </w:rPr>
        <w:t>ou</w:t>
      </w:r>
      <w:r w:rsidRPr="00AE0AF8">
        <w:rPr>
          <w:spacing w:val="-1"/>
        </w:rPr>
        <w:t>n</w:t>
      </w:r>
      <w:r w:rsidRPr="00AE0AF8">
        <w:t>t</w:t>
      </w:r>
      <w:r w:rsidRPr="00AE0AF8">
        <w:rPr>
          <w:spacing w:val="2"/>
        </w:rPr>
        <w:t>i</w:t>
      </w:r>
      <w:r w:rsidRPr="00AE0AF8">
        <w:rPr>
          <w:spacing w:val="-1"/>
        </w:rPr>
        <w:t>ng</w:t>
      </w:r>
      <w:r w:rsidRPr="00AE0AF8">
        <w:t>,</w:t>
      </w:r>
      <w:r w:rsidRPr="00AE0AF8">
        <w:rPr>
          <w:spacing w:val="-8"/>
        </w:rPr>
        <w:t xml:space="preserve"> </w:t>
      </w:r>
      <w:r w:rsidRPr="00AE0AF8">
        <w:rPr>
          <w:spacing w:val="1"/>
        </w:rPr>
        <w:t>r</w:t>
      </w:r>
      <w:r w:rsidRPr="00AE0AF8">
        <w:t>e</w:t>
      </w:r>
      <w:r w:rsidRPr="00AE0AF8">
        <w:rPr>
          <w:spacing w:val="3"/>
        </w:rPr>
        <w:t>c</w:t>
      </w:r>
      <w:r w:rsidRPr="00AE0AF8">
        <w:rPr>
          <w:spacing w:val="1"/>
        </w:rPr>
        <w:t>o</w:t>
      </w:r>
      <w:r w:rsidRPr="00AE0AF8">
        <w:rPr>
          <w:spacing w:val="-1"/>
        </w:rPr>
        <w:t>n</w:t>
      </w:r>
      <w:r w:rsidRPr="00AE0AF8">
        <w:t>ciliati</w:t>
      </w:r>
      <w:r w:rsidRPr="00AE0AF8">
        <w:rPr>
          <w:spacing w:val="1"/>
        </w:rPr>
        <w:t>on</w:t>
      </w:r>
      <w:r w:rsidRPr="00AE0AF8">
        <w:t>s</w:t>
      </w:r>
      <w:r w:rsidRPr="00AE0AF8">
        <w:rPr>
          <w:spacing w:val="-12"/>
        </w:rPr>
        <w:t xml:space="preserve"> </w:t>
      </w:r>
      <w:r w:rsidRPr="00AE0AF8">
        <w:rPr>
          <w:spacing w:val="4"/>
        </w:rPr>
        <w:t>a</w:t>
      </w:r>
      <w:r w:rsidRPr="00AE0AF8">
        <w:rPr>
          <w:spacing w:val="-1"/>
        </w:rPr>
        <w:t>n</w:t>
      </w:r>
      <w:r w:rsidRPr="00AE0AF8">
        <w:t>d</w:t>
      </w:r>
      <w:r w:rsidRPr="00AE0AF8">
        <w:rPr>
          <w:spacing w:val="-2"/>
        </w:rPr>
        <w:t xml:space="preserve"> </w:t>
      </w:r>
      <w:r w:rsidRPr="00AE0AF8">
        <w:rPr>
          <w:spacing w:val="1"/>
        </w:rPr>
        <w:t>d</w:t>
      </w:r>
      <w:r w:rsidRPr="00AE0AF8">
        <w:t>e</w:t>
      </w:r>
      <w:r w:rsidRPr="00AE0AF8">
        <w:rPr>
          <w:spacing w:val="1"/>
        </w:rPr>
        <w:t>pr</w:t>
      </w:r>
      <w:r w:rsidRPr="00AE0AF8">
        <w:t>e</w:t>
      </w:r>
      <w:r w:rsidRPr="00AE0AF8">
        <w:rPr>
          <w:spacing w:val="1"/>
        </w:rPr>
        <w:t>c</w:t>
      </w:r>
      <w:r w:rsidRPr="00AE0AF8">
        <w:t>iati</w:t>
      </w:r>
      <w:r w:rsidRPr="00AE0AF8">
        <w:rPr>
          <w:spacing w:val="1"/>
        </w:rPr>
        <w:t>o</w:t>
      </w:r>
      <w:r w:rsidRPr="00AE0AF8">
        <w:t>n</w:t>
      </w:r>
      <w:r w:rsidRPr="00AE0AF8">
        <w:rPr>
          <w:spacing w:val="-11"/>
        </w:rPr>
        <w:t xml:space="preserve"> </w:t>
      </w:r>
      <w:r w:rsidRPr="00AE0AF8">
        <w:rPr>
          <w:spacing w:val="2"/>
        </w:rPr>
        <w:t>j</w:t>
      </w:r>
      <w:r w:rsidRPr="00AE0AF8">
        <w:rPr>
          <w:spacing w:val="1"/>
        </w:rPr>
        <w:t>o</w:t>
      </w:r>
      <w:r w:rsidRPr="00AE0AF8">
        <w:rPr>
          <w:spacing w:val="-1"/>
        </w:rPr>
        <w:t>u</w:t>
      </w:r>
      <w:r w:rsidRPr="00AE0AF8">
        <w:rPr>
          <w:spacing w:val="1"/>
        </w:rPr>
        <w:t>r</w:t>
      </w:r>
      <w:r w:rsidRPr="00AE0AF8">
        <w:rPr>
          <w:spacing w:val="-1"/>
        </w:rPr>
        <w:t>n</w:t>
      </w:r>
      <w:r w:rsidRPr="00AE0AF8">
        <w:t>als.</w:t>
      </w:r>
    </w:p>
    <w:p w14:paraId="4A765535" w14:textId="77777777" w:rsidR="000C2F06" w:rsidRPr="00AE0AF8" w:rsidRDefault="00AE0AF8">
      <w:pPr>
        <w:spacing w:before="3" w:line="270" w:lineRule="auto"/>
        <w:ind w:left="194" w:right="851"/>
      </w:pPr>
      <w:r w:rsidRPr="00AE0AF8">
        <w:rPr>
          <w:spacing w:val="3"/>
        </w:rPr>
        <w:t>En</w:t>
      </w:r>
      <w:r w:rsidRPr="00AE0AF8">
        <w:rPr>
          <w:spacing w:val="4"/>
        </w:rPr>
        <w:t>s</w:t>
      </w:r>
      <w:r w:rsidRPr="00AE0AF8">
        <w:rPr>
          <w:spacing w:val="1"/>
        </w:rPr>
        <w:t>u</w:t>
      </w:r>
      <w:r w:rsidRPr="00AE0AF8">
        <w:rPr>
          <w:spacing w:val="3"/>
        </w:rPr>
        <w:t>r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1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1"/>
        </w:rPr>
        <w:t>h</w:t>
      </w:r>
      <w:r w:rsidRPr="00AE0AF8">
        <w:rPr>
          <w:spacing w:val="3"/>
        </w:rPr>
        <w:t>a</w:t>
      </w:r>
      <w:r w:rsidRPr="00AE0AF8">
        <w:t>t</w:t>
      </w:r>
      <w:r w:rsidRPr="00AE0AF8">
        <w:rPr>
          <w:spacing w:val="4"/>
        </w:rPr>
        <w:t xml:space="preserve"> i</w:t>
      </w:r>
      <w:r w:rsidRPr="00AE0AF8">
        <w:rPr>
          <w:spacing w:val="3"/>
        </w:rPr>
        <w:t>n</w:t>
      </w:r>
      <w:r w:rsidRPr="00AE0AF8">
        <w:rPr>
          <w:spacing w:val="1"/>
        </w:rPr>
        <w:t>f</w:t>
      </w:r>
      <w:r w:rsidRPr="00AE0AF8">
        <w:rPr>
          <w:spacing w:val="3"/>
        </w:rPr>
        <w:t>o</w:t>
      </w:r>
      <w:r w:rsidRPr="00AE0AF8">
        <w:rPr>
          <w:spacing w:val="5"/>
        </w:rPr>
        <w:t>r</w:t>
      </w:r>
      <w:r w:rsidRPr="00AE0AF8">
        <w:rPr>
          <w:spacing w:val="1"/>
        </w:rPr>
        <w:t>m</w:t>
      </w:r>
      <w:r w:rsidRPr="00AE0AF8">
        <w:rPr>
          <w:spacing w:val="3"/>
        </w:rPr>
        <w:t>a</w:t>
      </w:r>
      <w:r w:rsidRPr="00AE0AF8">
        <w:rPr>
          <w:spacing w:val="4"/>
        </w:rPr>
        <w:t>t</w:t>
      </w:r>
      <w:r w:rsidRPr="00AE0AF8">
        <w:rPr>
          <w:spacing w:val="2"/>
        </w:rPr>
        <w:t>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5"/>
        </w:rPr>
        <w:t xml:space="preserve"> </w:t>
      </w:r>
      <w:r w:rsidRPr="00AE0AF8">
        <w:rPr>
          <w:spacing w:val="4"/>
        </w:rPr>
        <w:t>i</w:t>
      </w:r>
      <w:r w:rsidRPr="00AE0AF8">
        <w:t>s</w:t>
      </w:r>
      <w:r w:rsidRPr="00AE0AF8">
        <w:rPr>
          <w:spacing w:val="3"/>
        </w:rPr>
        <w:t xml:space="preserve"> ac</w:t>
      </w:r>
      <w:r w:rsidRPr="00AE0AF8">
        <w:rPr>
          <w:spacing w:val="5"/>
        </w:rPr>
        <w:t>c</w:t>
      </w:r>
      <w:r w:rsidRPr="00AE0AF8">
        <w:rPr>
          <w:spacing w:val="1"/>
        </w:rPr>
        <w:t>u</w:t>
      </w:r>
      <w:r w:rsidRPr="00AE0AF8">
        <w:rPr>
          <w:spacing w:val="5"/>
        </w:rPr>
        <w:t>r</w:t>
      </w:r>
      <w:r w:rsidRPr="00AE0AF8">
        <w:rPr>
          <w:spacing w:val="3"/>
        </w:rPr>
        <w:t>a</w:t>
      </w:r>
      <w:r w:rsidRPr="00AE0AF8">
        <w:rPr>
          <w:spacing w:val="2"/>
        </w:rPr>
        <w:t>t</w:t>
      </w:r>
      <w:r w:rsidRPr="00AE0AF8">
        <w:rPr>
          <w:spacing w:val="5"/>
        </w:rPr>
        <w:t>e</w:t>
      </w:r>
      <w:r w:rsidRPr="00AE0AF8">
        <w:rPr>
          <w:spacing w:val="4"/>
        </w:rPr>
        <w:t>l</w:t>
      </w:r>
      <w:r w:rsidRPr="00AE0AF8">
        <w:t>y</w:t>
      </w:r>
      <w:r w:rsidRPr="00AE0AF8">
        <w:rPr>
          <w:spacing w:val="-4"/>
        </w:rPr>
        <w:t xml:space="preserve"> </w:t>
      </w:r>
      <w:r w:rsidRPr="00AE0AF8">
        <w:rPr>
          <w:spacing w:val="3"/>
        </w:rPr>
        <w:t>co</w:t>
      </w:r>
      <w:r w:rsidRPr="00AE0AF8">
        <w:rPr>
          <w:spacing w:val="4"/>
        </w:rPr>
        <w:t>l</w:t>
      </w:r>
      <w:r w:rsidRPr="00AE0AF8">
        <w:rPr>
          <w:spacing w:val="2"/>
        </w:rPr>
        <w:t>l</w:t>
      </w:r>
      <w:r w:rsidRPr="00AE0AF8">
        <w:rPr>
          <w:spacing w:val="3"/>
        </w:rPr>
        <w:t>a</w:t>
      </w:r>
      <w:r w:rsidRPr="00AE0AF8">
        <w:rPr>
          <w:spacing w:val="4"/>
        </w:rPr>
        <w:t>t</w:t>
      </w:r>
      <w:r w:rsidRPr="00AE0AF8">
        <w:rPr>
          <w:spacing w:val="3"/>
        </w:rPr>
        <w:t>e</w:t>
      </w:r>
      <w:r w:rsidRPr="00AE0AF8">
        <w:t>d</w:t>
      </w:r>
      <w:r w:rsidRPr="00AE0AF8">
        <w:rPr>
          <w:spacing w:val="2"/>
        </w:rPr>
        <w:t xml:space="preserve"> </w:t>
      </w:r>
      <w:r w:rsidRPr="00AE0AF8">
        <w:t>&amp;</w:t>
      </w:r>
      <w:r w:rsidRPr="00AE0AF8">
        <w:rPr>
          <w:spacing w:val="1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rPr>
          <w:spacing w:val="4"/>
        </w:rPr>
        <w:t>t</w:t>
      </w:r>
      <w:r w:rsidRPr="00AE0AF8">
        <w:rPr>
          <w:spacing w:val="3"/>
        </w:rPr>
        <w:t>e</w:t>
      </w:r>
      <w:r w:rsidRPr="00AE0AF8">
        <w:rPr>
          <w:spacing w:val="5"/>
        </w:rPr>
        <w:t>r</w:t>
      </w:r>
      <w:r w:rsidRPr="00AE0AF8">
        <w:rPr>
          <w:spacing w:val="3"/>
        </w:rPr>
        <w:t>e</w:t>
      </w:r>
      <w:r w:rsidRPr="00AE0AF8">
        <w:t xml:space="preserve">d </w:t>
      </w:r>
      <w:r w:rsidRPr="00AE0AF8">
        <w:rPr>
          <w:spacing w:val="4"/>
        </w:rPr>
        <w:t>i</w:t>
      </w:r>
      <w:r w:rsidRPr="00AE0AF8">
        <w:rPr>
          <w:spacing w:val="1"/>
        </w:rPr>
        <w:t>n</w:t>
      </w:r>
      <w:r w:rsidRPr="00AE0AF8">
        <w:rPr>
          <w:spacing w:val="2"/>
        </w:rPr>
        <w:t>t</w:t>
      </w:r>
      <w:r w:rsidRPr="00AE0AF8">
        <w:t>o</w:t>
      </w:r>
      <w:r w:rsidRPr="00AE0AF8">
        <w:rPr>
          <w:spacing w:val="5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1"/>
        </w:rPr>
        <w:t>y</w:t>
      </w:r>
      <w:r w:rsidRPr="00AE0AF8">
        <w:rPr>
          <w:spacing w:val="4"/>
        </w:rPr>
        <w:t>s</w:t>
      </w:r>
      <w:r w:rsidRPr="00AE0AF8">
        <w:rPr>
          <w:spacing w:val="2"/>
        </w:rPr>
        <w:t>t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rPr>
          <w:spacing w:val="4"/>
        </w:rPr>
        <w:t>s</w:t>
      </w:r>
      <w:r w:rsidRPr="00AE0AF8">
        <w:t xml:space="preserve">. </w:t>
      </w:r>
      <w:r w:rsidRPr="00AE0AF8">
        <w:rPr>
          <w:spacing w:val="4"/>
        </w:rPr>
        <w:t>P</w:t>
      </w:r>
      <w:r w:rsidRPr="00AE0AF8">
        <w:rPr>
          <w:spacing w:val="3"/>
        </w:rPr>
        <w:t>repara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5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1"/>
        </w:rPr>
        <w:t xml:space="preserve"> </w:t>
      </w:r>
      <w:r w:rsidRPr="00AE0AF8">
        <w:rPr>
          <w:spacing w:val="6"/>
        </w:rPr>
        <w:t>b</w:t>
      </w:r>
      <w:r w:rsidRPr="00AE0AF8">
        <w:rPr>
          <w:spacing w:val="8"/>
        </w:rPr>
        <w:t>i</w:t>
      </w:r>
      <w:r w:rsidRPr="00AE0AF8">
        <w:rPr>
          <w:spacing w:val="3"/>
        </w:rPr>
        <w:t>-</w:t>
      </w:r>
      <w:r w:rsidRPr="00AE0AF8">
        <w:t>w</w:t>
      </w:r>
      <w:r w:rsidRPr="00AE0AF8">
        <w:rPr>
          <w:spacing w:val="3"/>
        </w:rPr>
        <w:t>e</w:t>
      </w:r>
      <w:r w:rsidRPr="00AE0AF8">
        <w:rPr>
          <w:spacing w:val="5"/>
        </w:rPr>
        <w:t>e</w:t>
      </w:r>
      <w:r w:rsidRPr="00AE0AF8">
        <w:rPr>
          <w:spacing w:val="3"/>
        </w:rPr>
        <w:t>k</w:t>
      </w:r>
      <w:r w:rsidRPr="00AE0AF8">
        <w:rPr>
          <w:spacing w:val="4"/>
        </w:rPr>
        <w:t>l</w:t>
      </w:r>
      <w:r w:rsidRPr="00AE0AF8">
        <w:t>y</w:t>
      </w:r>
      <w:r w:rsidRPr="00AE0AF8">
        <w:rPr>
          <w:spacing w:val="-4"/>
        </w:rPr>
        <w:t xml:space="preserve"> 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1"/>
        </w:rPr>
        <w:t>v</w:t>
      </w:r>
      <w:r w:rsidRPr="00AE0AF8">
        <w:rPr>
          <w:spacing w:val="3"/>
        </w:rPr>
        <w:t>o</w:t>
      </w:r>
      <w:r w:rsidRPr="00AE0AF8">
        <w:rPr>
          <w:spacing w:val="2"/>
        </w:rPr>
        <w:t>i</w:t>
      </w:r>
      <w:r w:rsidRPr="00AE0AF8">
        <w:rPr>
          <w:spacing w:val="5"/>
        </w:rPr>
        <w:t>c</w:t>
      </w:r>
      <w:r w:rsidRPr="00AE0AF8">
        <w:t>e</w:t>
      </w:r>
      <w:r w:rsidRPr="00AE0AF8">
        <w:rPr>
          <w:spacing w:val="-1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1"/>
        </w:rPr>
        <w:t>x</w:t>
      </w:r>
      <w:r w:rsidRPr="00AE0AF8">
        <w:rPr>
          <w:spacing w:val="3"/>
        </w:rPr>
        <w:t>p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rPr>
          <w:spacing w:val="2"/>
        </w:rPr>
        <w:t>s</w:t>
      </w:r>
      <w:r w:rsidRPr="00AE0AF8">
        <w:t>e</w:t>
      </w:r>
      <w:r w:rsidRPr="00AE0AF8">
        <w:rPr>
          <w:spacing w:val="-1"/>
        </w:rPr>
        <w:t xml:space="preserve"> </w:t>
      </w:r>
      <w:r w:rsidRPr="00AE0AF8">
        <w:rPr>
          <w:spacing w:val="5"/>
        </w:rPr>
        <w:t>c</w:t>
      </w:r>
      <w:r w:rsidRPr="00AE0AF8">
        <w:rPr>
          <w:spacing w:val="2"/>
        </w:rPr>
        <w:t>l</w:t>
      </w:r>
      <w:r w:rsidRPr="00AE0AF8">
        <w:rPr>
          <w:spacing w:val="3"/>
        </w:rPr>
        <w:t>a</w:t>
      </w:r>
      <w:r w:rsidRPr="00AE0AF8">
        <w:rPr>
          <w:spacing w:val="4"/>
        </w:rPr>
        <w:t>i</w:t>
      </w:r>
      <w:r w:rsidRPr="00AE0AF8">
        <w:t>m</w:t>
      </w:r>
      <w:r w:rsidRPr="00AE0AF8">
        <w:rPr>
          <w:spacing w:val="-1"/>
        </w:rPr>
        <w:t xml:space="preserve"> </w:t>
      </w:r>
      <w:r w:rsidRPr="00AE0AF8">
        <w:rPr>
          <w:spacing w:val="6"/>
        </w:rPr>
        <w:t>p</w:t>
      </w:r>
      <w:r w:rsidRPr="00AE0AF8">
        <w:rPr>
          <w:spacing w:val="5"/>
        </w:rPr>
        <w:t>a</w:t>
      </w:r>
      <w:r w:rsidRPr="00AE0AF8">
        <w:rPr>
          <w:spacing w:val="3"/>
        </w:rPr>
        <w:t>y</w:t>
      </w:r>
      <w:r w:rsidRPr="00AE0AF8">
        <w:rPr>
          <w:spacing w:val="1"/>
        </w:rPr>
        <w:t>m</w:t>
      </w:r>
      <w:r w:rsidRPr="00AE0AF8">
        <w:rPr>
          <w:spacing w:val="5"/>
        </w:rPr>
        <w:t>e</w:t>
      </w:r>
      <w:r w:rsidRPr="00AE0AF8">
        <w:rPr>
          <w:spacing w:val="3"/>
        </w:rPr>
        <w:t>n</w:t>
      </w:r>
      <w:r w:rsidRPr="00AE0AF8">
        <w:t>t</w:t>
      </w:r>
      <w:r w:rsidRPr="00AE0AF8">
        <w:rPr>
          <w:spacing w:val="-2"/>
        </w:rPr>
        <w:t xml:space="preserve"> </w:t>
      </w:r>
      <w:r w:rsidRPr="00AE0AF8">
        <w:rPr>
          <w:spacing w:val="5"/>
        </w:rPr>
        <w:t>r</w:t>
      </w:r>
      <w:r w:rsidRPr="00AE0AF8">
        <w:rPr>
          <w:spacing w:val="1"/>
        </w:rPr>
        <w:t>u</w:t>
      </w:r>
      <w:r w:rsidRPr="00AE0AF8">
        <w:rPr>
          <w:spacing w:val="3"/>
        </w:rPr>
        <w:t>n</w:t>
      </w:r>
      <w:r w:rsidRPr="00AE0AF8">
        <w:rPr>
          <w:spacing w:val="2"/>
        </w:rPr>
        <w:t>s</w:t>
      </w:r>
      <w:r w:rsidRPr="00AE0AF8">
        <w:t>.</w:t>
      </w:r>
    </w:p>
    <w:p w14:paraId="38AF9CF5" w14:textId="77777777" w:rsidR="000C2F06" w:rsidRPr="00AE0AF8" w:rsidRDefault="00AE0AF8">
      <w:pPr>
        <w:spacing w:before="1" w:line="272" w:lineRule="auto"/>
        <w:ind w:left="194" w:right="620" w:firstLine="2"/>
      </w:pPr>
      <w:r w:rsidRPr="00AE0AF8">
        <w:t>A</w:t>
      </w:r>
      <w:r w:rsidRPr="00AE0AF8">
        <w:rPr>
          <w:spacing w:val="4"/>
        </w:rPr>
        <w:t>s</w:t>
      </w:r>
      <w:r w:rsidRPr="00AE0AF8">
        <w:rPr>
          <w:spacing w:val="2"/>
        </w:rPr>
        <w:t>s</w:t>
      </w:r>
      <w:r w:rsidRPr="00AE0AF8">
        <w:rPr>
          <w:spacing w:val="4"/>
        </w:rPr>
        <w:t>is</w:t>
      </w:r>
      <w:r w:rsidRPr="00AE0AF8">
        <w:t xml:space="preserve">t </w:t>
      </w:r>
      <w:r w:rsidRPr="00AE0AF8">
        <w:rPr>
          <w:spacing w:val="4"/>
        </w:rPr>
        <w:t>i</w:t>
      </w:r>
      <w:r w:rsidRPr="00AE0AF8">
        <w:t>n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t</w:t>
      </w:r>
      <w:r w:rsidRPr="00AE0AF8">
        <w:rPr>
          <w:spacing w:val="3"/>
        </w:rPr>
        <w:t>h</w:t>
      </w:r>
      <w:r w:rsidRPr="00AE0AF8">
        <w:t>e</w:t>
      </w:r>
      <w:r w:rsidRPr="00AE0AF8">
        <w:rPr>
          <w:spacing w:val="3"/>
        </w:rPr>
        <w:t xml:space="preserve"> prepar</w:t>
      </w:r>
      <w:r w:rsidRPr="00AE0AF8">
        <w:rPr>
          <w:spacing w:val="5"/>
        </w:rPr>
        <w:t>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t>n</w:t>
      </w:r>
      <w:r w:rsidRPr="00AE0AF8">
        <w:rPr>
          <w:spacing w:val="-5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6"/>
        </w:rPr>
        <w:t xml:space="preserve"> </w:t>
      </w:r>
      <w:r w:rsidRPr="00AE0AF8">
        <w:rPr>
          <w:spacing w:val="-1"/>
        </w:rPr>
        <w:t>m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4"/>
        </w:rPr>
        <w:t>t</w:t>
      </w:r>
      <w:r w:rsidRPr="00AE0AF8">
        <w:rPr>
          <w:spacing w:val="3"/>
        </w:rPr>
        <w:t>h</w:t>
      </w:r>
      <w:r w:rsidRPr="00AE0AF8">
        <w:rPr>
          <w:spacing w:val="4"/>
        </w:rPr>
        <w:t>l</w:t>
      </w:r>
      <w:r w:rsidRPr="00AE0AF8">
        <w:t>y</w:t>
      </w:r>
      <w:r w:rsidRPr="00AE0AF8">
        <w:rPr>
          <w:spacing w:val="-3"/>
        </w:rPr>
        <w:t xml:space="preserve"> </w:t>
      </w:r>
      <w:r w:rsidRPr="00AE0AF8">
        <w:rPr>
          <w:spacing w:val="3"/>
        </w:rPr>
        <w:t>ba</w:t>
      </w:r>
      <w:r w:rsidRPr="00AE0AF8">
        <w:rPr>
          <w:spacing w:val="4"/>
        </w:rPr>
        <w:t>l</w:t>
      </w:r>
      <w:r w:rsidRPr="00AE0AF8">
        <w:rPr>
          <w:spacing w:val="3"/>
        </w:rPr>
        <w:t>anc</w:t>
      </w:r>
      <w:r w:rsidRPr="00AE0AF8">
        <w:t>e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1"/>
        </w:rPr>
        <w:t>h</w:t>
      </w:r>
      <w:r w:rsidRPr="00AE0AF8">
        <w:rPr>
          <w:spacing w:val="3"/>
        </w:rPr>
        <w:t>ee</w:t>
      </w:r>
      <w:r w:rsidRPr="00AE0AF8">
        <w:t>t</w:t>
      </w:r>
      <w:r w:rsidRPr="00AE0AF8">
        <w:rPr>
          <w:spacing w:val="3"/>
        </w:rPr>
        <w:t xml:space="preserve"> acc</w:t>
      </w:r>
      <w:r w:rsidRPr="00AE0AF8">
        <w:rPr>
          <w:spacing w:val="6"/>
        </w:rPr>
        <w:t>o</w:t>
      </w:r>
      <w:r w:rsidRPr="00AE0AF8">
        <w:rPr>
          <w:spacing w:val="3"/>
        </w:rPr>
        <w:t>u</w:t>
      </w:r>
      <w:r w:rsidRPr="00AE0AF8">
        <w:rPr>
          <w:spacing w:val="1"/>
        </w:rPr>
        <w:t>n</w:t>
      </w:r>
      <w:r w:rsidRPr="00AE0AF8">
        <w:t>t</w:t>
      </w:r>
      <w:r w:rsidRPr="00AE0AF8">
        <w:rPr>
          <w:spacing w:val="-1"/>
        </w:rPr>
        <w:t xml:space="preserve"> </w:t>
      </w:r>
      <w:r w:rsidRPr="00AE0AF8">
        <w:rPr>
          <w:spacing w:val="5"/>
        </w:rPr>
        <w:t>r</w:t>
      </w:r>
      <w:r w:rsidRPr="00AE0AF8">
        <w:rPr>
          <w:spacing w:val="3"/>
        </w:rPr>
        <w:t>ec</w:t>
      </w:r>
      <w:r w:rsidRPr="00AE0AF8">
        <w:rPr>
          <w:spacing w:val="6"/>
        </w:rPr>
        <w:t>o</w:t>
      </w:r>
      <w:r w:rsidRPr="00AE0AF8">
        <w:rPr>
          <w:spacing w:val="1"/>
        </w:rPr>
        <w:t>n</w:t>
      </w:r>
      <w:r w:rsidRPr="00AE0AF8">
        <w:rPr>
          <w:spacing w:val="3"/>
        </w:rPr>
        <w:t>c</w:t>
      </w:r>
      <w:r w:rsidRPr="00AE0AF8">
        <w:rPr>
          <w:spacing w:val="4"/>
        </w:rPr>
        <w:t>i</w:t>
      </w:r>
      <w:r w:rsidRPr="00AE0AF8">
        <w:rPr>
          <w:spacing w:val="2"/>
        </w:rPr>
        <w:t>li</w:t>
      </w:r>
      <w:r w:rsidRPr="00AE0AF8">
        <w:rPr>
          <w:spacing w:val="5"/>
        </w:rPr>
        <w:t>a</w:t>
      </w:r>
      <w:r w:rsidRPr="00AE0AF8">
        <w:rPr>
          <w:spacing w:val="2"/>
        </w:rPr>
        <w:t>ti</w:t>
      </w:r>
      <w:r w:rsidRPr="00AE0AF8">
        <w:rPr>
          <w:spacing w:val="6"/>
        </w:rPr>
        <w:t>o</w:t>
      </w:r>
      <w:r w:rsidRPr="00AE0AF8">
        <w:rPr>
          <w:spacing w:val="3"/>
        </w:rPr>
        <w:t>n</w:t>
      </w:r>
      <w:r w:rsidRPr="00AE0AF8">
        <w:rPr>
          <w:spacing w:val="2"/>
        </w:rPr>
        <w:t>s</w:t>
      </w:r>
      <w:r w:rsidRPr="00AE0AF8">
        <w:t xml:space="preserve">. </w:t>
      </w:r>
      <w:r w:rsidRPr="00AE0AF8">
        <w:rPr>
          <w:spacing w:val="3"/>
        </w:rPr>
        <w:t>I</w:t>
      </w:r>
      <w:r w:rsidRPr="00AE0AF8">
        <w:rPr>
          <w:spacing w:val="1"/>
        </w:rPr>
        <w:t>n</w:t>
      </w:r>
      <w:r w:rsidRPr="00AE0AF8">
        <w:rPr>
          <w:spacing w:val="6"/>
        </w:rPr>
        <w:t>p</w:t>
      </w:r>
      <w:r w:rsidRPr="00AE0AF8">
        <w:rPr>
          <w:spacing w:val="1"/>
        </w:rPr>
        <w:t>u</w:t>
      </w:r>
      <w:r w:rsidRPr="00AE0AF8">
        <w:rPr>
          <w:spacing w:val="4"/>
        </w:rPr>
        <w:t>t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3"/>
        </w:rPr>
        <w:t xml:space="preserve"> </w:t>
      </w:r>
      <w:r w:rsidRPr="00AE0AF8">
        <w:rPr>
          <w:spacing w:val="6"/>
        </w:rPr>
        <w:t>o</w:t>
      </w:r>
      <w:r w:rsidRPr="00AE0AF8">
        <w:t>f</w:t>
      </w:r>
      <w:r w:rsidRPr="00AE0AF8">
        <w:rPr>
          <w:spacing w:val="4"/>
        </w:rPr>
        <w:t xml:space="preserve"> s</w:t>
      </w:r>
      <w:r w:rsidRPr="00AE0AF8">
        <w:rPr>
          <w:spacing w:val="1"/>
        </w:rPr>
        <w:t>u</w:t>
      </w:r>
      <w:r w:rsidRPr="00AE0AF8">
        <w:rPr>
          <w:spacing w:val="3"/>
        </w:rPr>
        <w:t>pp</w:t>
      </w:r>
      <w:r w:rsidRPr="00AE0AF8">
        <w:rPr>
          <w:spacing w:val="2"/>
        </w:rPr>
        <w:t>l</w:t>
      </w:r>
      <w:r w:rsidRPr="00AE0AF8">
        <w:rPr>
          <w:spacing w:val="4"/>
        </w:rPr>
        <w:t>i</w:t>
      </w:r>
      <w:r w:rsidRPr="00AE0AF8">
        <w:rPr>
          <w:spacing w:val="3"/>
        </w:rPr>
        <w:t>e</w:t>
      </w:r>
      <w:r w:rsidRPr="00AE0AF8">
        <w:t xml:space="preserve">r 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1"/>
        </w:rPr>
        <w:t>v</w:t>
      </w:r>
      <w:r w:rsidRPr="00AE0AF8">
        <w:rPr>
          <w:spacing w:val="3"/>
        </w:rPr>
        <w:t>o</w:t>
      </w:r>
      <w:r w:rsidRPr="00AE0AF8">
        <w:rPr>
          <w:spacing w:val="4"/>
        </w:rPr>
        <w:t>i</w:t>
      </w:r>
      <w:r w:rsidRPr="00AE0AF8">
        <w:rPr>
          <w:spacing w:val="3"/>
        </w:rPr>
        <w:t>ce</w:t>
      </w:r>
      <w:r w:rsidRPr="00AE0AF8">
        <w:t>s</w:t>
      </w:r>
      <w:r w:rsidRPr="00AE0AF8">
        <w:rPr>
          <w:spacing w:val="-3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5"/>
        </w:rPr>
        <w:t xml:space="preserve"> 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rPr>
          <w:spacing w:val="3"/>
        </w:rPr>
        <w:t>p</w:t>
      </w:r>
      <w:r w:rsidRPr="00AE0AF8">
        <w:rPr>
          <w:spacing w:val="2"/>
        </w:rPr>
        <w:t>l</w:t>
      </w:r>
      <w:r w:rsidRPr="00AE0AF8">
        <w:rPr>
          <w:spacing w:val="6"/>
        </w:rPr>
        <w:t>o</w:t>
      </w:r>
      <w:r w:rsidRPr="00AE0AF8">
        <w:rPr>
          <w:spacing w:val="1"/>
        </w:rPr>
        <w:t>y</w:t>
      </w:r>
      <w:r w:rsidRPr="00AE0AF8">
        <w:rPr>
          <w:spacing w:val="3"/>
        </w:rPr>
        <w:t>e</w:t>
      </w:r>
      <w:r w:rsidRPr="00AE0AF8">
        <w:t xml:space="preserve">e </w:t>
      </w:r>
      <w:r w:rsidRPr="00AE0AF8">
        <w:rPr>
          <w:spacing w:val="5"/>
        </w:rPr>
        <w:t>e</w:t>
      </w:r>
      <w:r w:rsidRPr="00AE0AF8">
        <w:rPr>
          <w:spacing w:val="1"/>
        </w:rPr>
        <w:t>x</w:t>
      </w:r>
      <w:r w:rsidRPr="00AE0AF8">
        <w:rPr>
          <w:spacing w:val="3"/>
        </w:rPr>
        <w:t>p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rPr>
          <w:spacing w:val="4"/>
        </w:rPr>
        <w:t>s</w:t>
      </w:r>
      <w:r w:rsidRPr="00AE0AF8">
        <w:t>e</w:t>
      </w:r>
      <w:r w:rsidRPr="00AE0AF8">
        <w:rPr>
          <w:spacing w:val="-1"/>
        </w:rPr>
        <w:t xml:space="preserve"> </w:t>
      </w:r>
      <w:r w:rsidRPr="00AE0AF8">
        <w:rPr>
          <w:spacing w:val="3"/>
        </w:rPr>
        <w:t>c</w:t>
      </w:r>
      <w:r w:rsidRPr="00AE0AF8">
        <w:rPr>
          <w:spacing w:val="4"/>
        </w:rPr>
        <w:t>l</w:t>
      </w:r>
      <w:r w:rsidRPr="00AE0AF8">
        <w:rPr>
          <w:spacing w:val="3"/>
        </w:rPr>
        <w:t>a</w:t>
      </w:r>
      <w:r w:rsidRPr="00AE0AF8">
        <w:rPr>
          <w:spacing w:val="4"/>
        </w:rPr>
        <w:t>i</w:t>
      </w:r>
      <w:r w:rsidRPr="00AE0AF8">
        <w:rPr>
          <w:spacing w:val="1"/>
        </w:rPr>
        <w:t>m</w:t>
      </w:r>
      <w:r w:rsidRPr="00AE0AF8">
        <w:t>s</w:t>
      </w:r>
      <w:r w:rsidRPr="00AE0AF8">
        <w:rPr>
          <w:spacing w:val="2"/>
        </w:rPr>
        <w:t xml:space="preserve"> t</w:t>
      </w:r>
      <w:r w:rsidRPr="00AE0AF8">
        <w:t>o</w:t>
      </w:r>
      <w:r w:rsidRPr="00AE0AF8">
        <w:rPr>
          <w:spacing w:val="4"/>
        </w:rPr>
        <w:t xml:space="preserve"> t</w:t>
      </w:r>
      <w:r w:rsidRPr="00AE0AF8">
        <w:rPr>
          <w:spacing w:val="1"/>
        </w:rPr>
        <w:t>h</w:t>
      </w:r>
      <w:r w:rsidRPr="00AE0AF8">
        <w:t>e</w:t>
      </w:r>
      <w:r w:rsidRPr="00AE0AF8">
        <w:rPr>
          <w:spacing w:val="6"/>
        </w:rPr>
        <w:t xml:space="preserve"> </w:t>
      </w:r>
      <w:r w:rsidRPr="00AE0AF8">
        <w:rPr>
          <w:spacing w:val="2"/>
        </w:rPr>
        <w:t>l</w:t>
      </w:r>
      <w:r w:rsidRPr="00AE0AF8">
        <w:rPr>
          <w:spacing w:val="3"/>
        </w:rPr>
        <w:t>e</w:t>
      </w:r>
      <w:r w:rsidRPr="00AE0AF8">
        <w:rPr>
          <w:spacing w:val="6"/>
        </w:rPr>
        <w:t>d</w:t>
      </w:r>
      <w:r w:rsidRPr="00AE0AF8">
        <w:rPr>
          <w:spacing w:val="1"/>
        </w:rPr>
        <w:t>g</w:t>
      </w:r>
      <w:r w:rsidRPr="00AE0AF8">
        <w:rPr>
          <w:spacing w:val="3"/>
        </w:rPr>
        <w:t>e</w:t>
      </w:r>
      <w:r w:rsidRPr="00AE0AF8">
        <w:rPr>
          <w:spacing w:val="5"/>
        </w:rPr>
        <w:t>r</w:t>
      </w:r>
      <w:r w:rsidRPr="00AE0AF8">
        <w:rPr>
          <w:spacing w:val="2"/>
        </w:rPr>
        <w:t>s</w:t>
      </w:r>
      <w:r w:rsidRPr="00AE0AF8">
        <w:t>.</w:t>
      </w:r>
    </w:p>
    <w:p w14:paraId="44254084" w14:textId="77777777" w:rsidR="000C2F06" w:rsidRPr="00AE0AF8" w:rsidRDefault="000C2F06">
      <w:pPr>
        <w:spacing w:before="18" w:line="240" w:lineRule="exact"/>
        <w:rPr>
          <w:sz w:val="24"/>
          <w:szCs w:val="24"/>
        </w:rPr>
      </w:pPr>
    </w:p>
    <w:p w14:paraId="6428D5CD" w14:textId="77777777" w:rsidR="000C2F06" w:rsidRPr="00AE0AF8" w:rsidRDefault="00AE0AF8">
      <w:pPr>
        <w:spacing w:line="220" w:lineRule="exact"/>
        <w:sectPr w:rsidR="000C2F06" w:rsidRPr="00AE0AF8">
          <w:pgSz w:w="11920" w:h="16840"/>
          <w:pgMar w:top="860" w:right="600" w:bottom="280" w:left="560" w:header="720" w:footer="720" w:gutter="0"/>
          <w:cols w:num="2" w:space="720" w:equalWidth="0">
            <w:col w:w="2321" w:space="1404"/>
            <w:col w:w="7035"/>
          </w:cols>
        </w:sectPr>
      </w:pPr>
      <w:r w:rsidRPr="00AE0AF8">
        <w:rPr>
          <w:spacing w:val="2"/>
          <w:position w:val="-1"/>
        </w:rPr>
        <w:t>K</w:t>
      </w:r>
      <w:r w:rsidRPr="00AE0AF8">
        <w:rPr>
          <w:spacing w:val="3"/>
          <w:position w:val="-1"/>
        </w:rPr>
        <w:t>E</w:t>
      </w:r>
      <w:r w:rsidRPr="00AE0AF8">
        <w:rPr>
          <w:position w:val="-1"/>
        </w:rPr>
        <w:t>Y</w:t>
      </w:r>
      <w:r w:rsidRPr="00AE0AF8">
        <w:rPr>
          <w:spacing w:val="3"/>
          <w:position w:val="-1"/>
        </w:rPr>
        <w:t xml:space="preserve"> </w:t>
      </w:r>
      <w:r w:rsidRPr="00AE0AF8">
        <w:rPr>
          <w:spacing w:val="2"/>
          <w:position w:val="-1"/>
        </w:rPr>
        <w:t>SK</w:t>
      </w:r>
      <w:r w:rsidRPr="00AE0AF8">
        <w:rPr>
          <w:spacing w:val="5"/>
          <w:position w:val="-1"/>
        </w:rPr>
        <w:t>I</w:t>
      </w:r>
      <w:r w:rsidRPr="00AE0AF8">
        <w:rPr>
          <w:spacing w:val="3"/>
          <w:position w:val="-1"/>
        </w:rPr>
        <w:t>LL</w:t>
      </w:r>
      <w:r w:rsidRPr="00AE0AF8">
        <w:rPr>
          <w:position w:val="-1"/>
        </w:rPr>
        <w:t xml:space="preserve">S </w:t>
      </w:r>
      <w:r w:rsidRPr="00AE0AF8">
        <w:rPr>
          <w:spacing w:val="2"/>
          <w:position w:val="-1"/>
        </w:rPr>
        <w:t>AN</w:t>
      </w:r>
      <w:r w:rsidRPr="00AE0AF8">
        <w:rPr>
          <w:position w:val="-1"/>
        </w:rPr>
        <w:t>D</w:t>
      </w:r>
      <w:r w:rsidRPr="00AE0AF8">
        <w:rPr>
          <w:spacing w:val="3"/>
          <w:position w:val="-1"/>
        </w:rPr>
        <w:t xml:space="preserve"> </w:t>
      </w:r>
      <w:r w:rsidRPr="00AE0AF8">
        <w:rPr>
          <w:spacing w:val="4"/>
          <w:position w:val="-1"/>
        </w:rPr>
        <w:t>C</w:t>
      </w:r>
      <w:r w:rsidRPr="00AE0AF8">
        <w:rPr>
          <w:spacing w:val="2"/>
          <w:position w:val="-1"/>
        </w:rPr>
        <w:t>O</w:t>
      </w:r>
      <w:r w:rsidRPr="00AE0AF8">
        <w:rPr>
          <w:spacing w:val="3"/>
          <w:position w:val="-1"/>
        </w:rPr>
        <w:t>M</w:t>
      </w:r>
      <w:r w:rsidRPr="00AE0AF8">
        <w:rPr>
          <w:spacing w:val="4"/>
          <w:position w:val="-1"/>
        </w:rPr>
        <w:t>P</w:t>
      </w:r>
      <w:r w:rsidRPr="00AE0AF8">
        <w:rPr>
          <w:spacing w:val="5"/>
          <w:position w:val="-1"/>
        </w:rPr>
        <w:t>ET</w:t>
      </w:r>
      <w:r w:rsidRPr="00AE0AF8">
        <w:rPr>
          <w:spacing w:val="3"/>
          <w:position w:val="-1"/>
        </w:rPr>
        <w:t>E</w:t>
      </w:r>
      <w:r w:rsidRPr="00AE0AF8">
        <w:rPr>
          <w:spacing w:val="2"/>
          <w:position w:val="-1"/>
        </w:rPr>
        <w:t>N</w:t>
      </w:r>
      <w:r w:rsidRPr="00AE0AF8">
        <w:rPr>
          <w:spacing w:val="1"/>
          <w:position w:val="-1"/>
        </w:rPr>
        <w:t>C</w:t>
      </w:r>
      <w:r w:rsidRPr="00AE0AF8">
        <w:rPr>
          <w:spacing w:val="3"/>
          <w:position w:val="-1"/>
        </w:rPr>
        <w:t>IE</w:t>
      </w:r>
      <w:r w:rsidRPr="00AE0AF8">
        <w:rPr>
          <w:position w:val="-1"/>
        </w:rPr>
        <w:t>S</w:t>
      </w:r>
    </w:p>
    <w:p w14:paraId="0D9F0F1D" w14:textId="77777777" w:rsidR="000C2F06" w:rsidRPr="00AE0AF8" w:rsidRDefault="000C2F06">
      <w:pPr>
        <w:spacing w:before="2" w:line="260" w:lineRule="exact"/>
        <w:rPr>
          <w:sz w:val="26"/>
          <w:szCs w:val="26"/>
        </w:rPr>
        <w:sectPr w:rsidR="000C2F06" w:rsidRPr="00AE0AF8">
          <w:type w:val="continuous"/>
          <w:pgSz w:w="11920" w:h="16840"/>
          <w:pgMar w:top="860" w:right="600" w:bottom="280" w:left="560" w:header="720" w:footer="720" w:gutter="0"/>
          <w:cols w:space="720"/>
        </w:sectPr>
      </w:pPr>
    </w:p>
    <w:p w14:paraId="2A1385C2" w14:textId="77777777" w:rsidR="000C2F06" w:rsidRPr="00AE0AF8" w:rsidRDefault="00AE0AF8">
      <w:pPr>
        <w:spacing w:before="69"/>
        <w:ind w:left="107" w:right="-50"/>
      </w:pPr>
      <w:r w:rsidRPr="00AE0AF8">
        <w:rPr>
          <w:spacing w:val="12"/>
        </w:rPr>
        <w:t>P</w:t>
      </w:r>
      <w:r w:rsidRPr="00AE0AF8">
        <w:rPr>
          <w:spacing w:val="10"/>
        </w:rPr>
        <w:t>E</w:t>
      </w:r>
      <w:r w:rsidRPr="00AE0AF8">
        <w:rPr>
          <w:spacing w:val="9"/>
        </w:rPr>
        <w:t>RS</w:t>
      </w:r>
      <w:r w:rsidRPr="00AE0AF8">
        <w:rPr>
          <w:spacing w:val="10"/>
        </w:rPr>
        <w:t>ON</w:t>
      </w:r>
      <w:r w:rsidRPr="00AE0AF8">
        <w:rPr>
          <w:spacing w:val="7"/>
        </w:rPr>
        <w:t>A</w:t>
      </w:r>
      <w:r w:rsidRPr="00AE0AF8">
        <w:t>L</w:t>
      </w:r>
      <w:r w:rsidRPr="00AE0AF8">
        <w:rPr>
          <w:spacing w:val="10"/>
        </w:rPr>
        <w:t xml:space="preserve"> D</w:t>
      </w:r>
      <w:r w:rsidRPr="00AE0AF8">
        <w:rPr>
          <w:spacing w:val="8"/>
        </w:rPr>
        <w:t>E</w:t>
      </w:r>
      <w:r w:rsidRPr="00AE0AF8">
        <w:rPr>
          <w:spacing w:val="13"/>
        </w:rPr>
        <w:t>T</w:t>
      </w:r>
      <w:r w:rsidRPr="00AE0AF8">
        <w:rPr>
          <w:spacing w:val="7"/>
        </w:rPr>
        <w:t>A</w:t>
      </w:r>
      <w:r w:rsidRPr="00AE0AF8">
        <w:rPr>
          <w:spacing w:val="10"/>
        </w:rPr>
        <w:t>I</w:t>
      </w:r>
      <w:r w:rsidRPr="00AE0AF8">
        <w:rPr>
          <w:spacing w:val="8"/>
        </w:rPr>
        <w:t>L</w:t>
      </w:r>
      <w:r w:rsidRPr="00AE0AF8">
        <w:t>S</w:t>
      </w:r>
    </w:p>
    <w:p w14:paraId="49FF1C1F" w14:textId="77777777" w:rsidR="000C2F06" w:rsidRPr="00AE0AF8" w:rsidRDefault="000C2F06">
      <w:pPr>
        <w:spacing w:before="16" w:line="220" w:lineRule="exact"/>
        <w:rPr>
          <w:sz w:val="22"/>
          <w:szCs w:val="22"/>
        </w:rPr>
      </w:pPr>
    </w:p>
    <w:p w14:paraId="13576A2A" w14:textId="77777777" w:rsidR="00AE0AF8" w:rsidRPr="00AE0AF8" w:rsidRDefault="00AE0AF8">
      <w:pPr>
        <w:ind w:left="107"/>
        <w:rPr>
          <w:rFonts w:ascii="Calibri" w:hAnsi="Calibri" w:cs="Calibri"/>
          <w:sz w:val="22"/>
          <w:szCs w:val="22"/>
        </w:rPr>
      </w:pPr>
      <w:r w:rsidRPr="00AE0AF8">
        <w:rPr>
          <w:rFonts w:ascii="Calibri" w:hAnsi="Calibri" w:cs="Calibri"/>
          <w:sz w:val="22"/>
          <w:szCs w:val="22"/>
        </w:rPr>
        <w:t>Jacob Esparza</w:t>
      </w:r>
    </w:p>
    <w:p w14:paraId="601640E8" w14:textId="58215F71" w:rsidR="000C2F06" w:rsidRPr="00AE0AF8" w:rsidRDefault="00AE0AF8">
      <w:pPr>
        <w:ind w:left="107"/>
      </w:pPr>
      <w:r w:rsidRPr="00AE0AF8">
        <w:rPr>
          <w:i/>
          <w:spacing w:val="1"/>
        </w:rPr>
        <w:t>3</w:t>
      </w:r>
      <w:r w:rsidRPr="00AE0AF8">
        <w:rPr>
          <w:i/>
        </w:rPr>
        <w:t>4 M</w:t>
      </w:r>
      <w:r w:rsidRPr="00AE0AF8">
        <w:rPr>
          <w:i/>
          <w:spacing w:val="1"/>
        </w:rPr>
        <w:t>ad</w:t>
      </w:r>
      <w:r w:rsidRPr="00AE0AF8">
        <w:rPr>
          <w:i/>
        </w:rPr>
        <w:t>e</w:t>
      </w:r>
      <w:r w:rsidRPr="00AE0AF8">
        <w:rPr>
          <w:i/>
          <w:spacing w:val="-4"/>
        </w:rPr>
        <w:t xml:space="preserve"> </w:t>
      </w:r>
      <w:r w:rsidRPr="00AE0AF8">
        <w:rPr>
          <w:i/>
        </w:rPr>
        <w:t>Up</w:t>
      </w:r>
      <w:r w:rsidRPr="00AE0AF8">
        <w:rPr>
          <w:i/>
          <w:spacing w:val="-2"/>
        </w:rPr>
        <w:t xml:space="preserve"> </w:t>
      </w:r>
      <w:r w:rsidRPr="00AE0AF8">
        <w:rPr>
          <w:i/>
        </w:rPr>
        <w:t>R</w:t>
      </w:r>
      <w:r w:rsidRPr="00AE0AF8">
        <w:rPr>
          <w:i/>
          <w:spacing w:val="1"/>
        </w:rPr>
        <w:t>o</w:t>
      </w:r>
      <w:r w:rsidRPr="00AE0AF8">
        <w:rPr>
          <w:i/>
          <w:spacing w:val="-1"/>
        </w:rPr>
        <w:t>a</w:t>
      </w:r>
      <w:r w:rsidRPr="00AE0AF8">
        <w:rPr>
          <w:i/>
        </w:rPr>
        <w:t>d</w:t>
      </w:r>
    </w:p>
    <w:p w14:paraId="50C4EC5B" w14:textId="77777777" w:rsidR="000C2F06" w:rsidRPr="00AE0AF8" w:rsidRDefault="00AE0AF8">
      <w:pPr>
        <w:ind w:left="107"/>
      </w:pPr>
      <w:r w:rsidRPr="00AE0AF8">
        <w:rPr>
          <w:i/>
          <w:spacing w:val="-1"/>
        </w:rPr>
        <w:t>C</w:t>
      </w:r>
      <w:r w:rsidRPr="00AE0AF8">
        <w:rPr>
          <w:i/>
          <w:spacing w:val="1"/>
        </w:rPr>
        <w:t>o</w:t>
      </w:r>
      <w:r w:rsidRPr="00AE0AF8">
        <w:rPr>
          <w:i/>
        </w:rPr>
        <w:t>v</w:t>
      </w:r>
      <w:r w:rsidRPr="00AE0AF8">
        <w:rPr>
          <w:i/>
          <w:spacing w:val="1"/>
        </w:rPr>
        <w:t>en</w:t>
      </w:r>
      <w:r w:rsidRPr="00AE0AF8">
        <w:rPr>
          <w:i/>
        </w:rPr>
        <w:t>t</w:t>
      </w:r>
      <w:r w:rsidRPr="00AE0AF8">
        <w:rPr>
          <w:i/>
          <w:spacing w:val="-1"/>
        </w:rPr>
        <w:t>r</w:t>
      </w:r>
      <w:r w:rsidRPr="00AE0AF8">
        <w:rPr>
          <w:i/>
        </w:rPr>
        <w:t>y</w:t>
      </w:r>
    </w:p>
    <w:p w14:paraId="2DAC445D" w14:textId="77777777" w:rsidR="000C2F06" w:rsidRPr="00AE0AF8" w:rsidRDefault="00AE0AF8">
      <w:pPr>
        <w:ind w:left="107"/>
      </w:pPr>
      <w:r w:rsidRPr="00AE0AF8">
        <w:rPr>
          <w:i/>
          <w:spacing w:val="-1"/>
        </w:rPr>
        <w:t>C</w:t>
      </w:r>
      <w:r w:rsidRPr="00AE0AF8">
        <w:rPr>
          <w:i/>
          <w:spacing w:val="1"/>
        </w:rPr>
        <w:t>V6</w:t>
      </w:r>
      <w:r w:rsidRPr="00AE0AF8">
        <w:rPr>
          <w:i/>
        </w:rPr>
        <w:t>6</w:t>
      </w:r>
      <w:r w:rsidRPr="00AE0AF8">
        <w:rPr>
          <w:i/>
          <w:spacing w:val="-3"/>
        </w:rPr>
        <w:t xml:space="preserve"> </w:t>
      </w:r>
      <w:r w:rsidRPr="00AE0AF8">
        <w:rPr>
          <w:i/>
          <w:spacing w:val="1"/>
        </w:rPr>
        <w:t>7</w:t>
      </w:r>
      <w:r w:rsidRPr="00AE0AF8">
        <w:rPr>
          <w:i/>
        </w:rPr>
        <w:t>RF</w:t>
      </w:r>
    </w:p>
    <w:p w14:paraId="44C76D71" w14:textId="77777777" w:rsidR="000C2F06" w:rsidRPr="00AE0AF8" w:rsidRDefault="000C2F06">
      <w:pPr>
        <w:spacing w:before="8" w:line="220" w:lineRule="exact"/>
        <w:rPr>
          <w:sz w:val="22"/>
          <w:szCs w:val="22"/>
        </w:rPr>
      </w:pPr>
    </w:p>
    <w:p w14:paraId="31BE50BC" w14:textId="77777777" w:rsidR="000C2F06" w:rsidRPr="00AE0AF8" w:rsidRDefault="00AE0AF8">
      <w:pPr>
        <w:ind w:left="107"/>
      </w:pPr>
      <w:r w:rsidRPr="00AE0AF8">
        <w:rPr>
          <w:i/>
        </w:rPr>
        <w:t>T:</w:t>
      </w:r>
      <w:r w:rsidRPr="00AE0AF8">
        <w:rPr>
          <w:i/>
          <w:spacing w:val="-1"/>
        </w:rPr>
        <w:t xml:space="preserve"> </w:t>
      </w:r>
      <w:r w:rsidRPr="00AE0AF8">
        <w:rPr>
          <w:i/>
          <w:spacing w:val="1"/>
        </w:rPr>
        <w:t>024</w:t>
      </w:r>
      <w:r w:rsidRPr="00AE0AF8">
        <w:rPr>
          <w:i/>
          <w:spacing w:val="-1"/>
        </w:rPr>
        <w:t>7</w:t>
      </w:r>
      <w:r w:rsidRPr="00AE0AF8">
        <w:rPr>
          <w:i/>
        </w:rPr>
        <w:t>6</w:t>
      </w:r>
      <w:r w:rsidRPr="00AE0AF8">
        <w:rPr>
          <w:i/>
          <w:spacing w:val="-3"/>
        </w:rPr>
        <w:t xml:space="preserve"> </w:t>
      </w:r>
      <w:r w:rsidRPr="00AE0AF8">
        <w:rPr>
          <w:i/>
          <w:spacing w:val="-1"/>
        </w:rPr>
        <w:t>0</w:t>
      </w:r>
      <w:r w:rsidRPr="00AE0AF8">
        <w:rPr>
          <w:i/>
          <w:spacing w:val="1"/>
        </w:rPr>
        <w:t>0</w:t>
      </w:r>
      <w:r w:rsidRPr="00AE0AF8">
        <w:rPr>
          <w:i/>
        </w:rPr>
        <w:t>0</w:t>
      </w:r>
      <w:r w:rsidRPr="00AE0AF8">
        <w:rPr>
          <w:i/>
          <w:spacing w:val="-1"/>
        </w:rPr>
        <w:t xml:space="preserve"> 0</w:t>
      </w:r>
      <w:r w:rsidRPr="00AE0AF8">
        <w:rPr>
          <w:i/>
          <w:spacing w:val="1"/>
        </w:rPr>
        <w:t>00</w:t>
      </w:r>
      <w:r w:rsidRPr="00AE0AF8">
        <w:rPr>
          <w:i/>
        </w:rPr>
        <w:t>0</w:t>
      </w:r>
    </w:p>
    <w:p w14:paraId="6D2BF71D" w14:textId="77777777" w:rsidR="000C2F06" w:rsidRPr="00AE0AF8" w:rsidRDefault="00AE0AF8">
      <w:pPr>
        <w:ind w:left="107"/>
      </w:pPr>
      <w:r w:rsidRPr="00AE0AF8">
        <w:rPr>
          <w:i/>
        </w:rPr>
        <w:t>M:</w:t>
      </w:r>
      <w:r w:rsidRPr="00AE0AF8">
        <w:rPr>
          <w:i/>
          <w:spacing w:val="-1"/>
        </w:rPr>
        <w:t xml:space="preserve"> </w:t>
      </w:r>
      <w:r w:rsidRPr="00AE0AF8">
        <w:rPr>
          <w:i/>
          <w:spacing w:val="1"/>
        </w:rPr>
        <w:t>088</w:t>
      </w:r>
      <w:r w:rsidRPr="00AE0AF8">
        <w:rPr>
          <w:i/>
        </w:rPr>
        <w:t>7</w:t>
      </w:r>
      <w:r w:rsidRPr="00AE0AF8">
        <w:rPr>
          <w:i/>
          <w:spacing w:val="-4"/>
        </w:rPr>
        <w:t xml:space="preserve"> </w:t>
      </w:r>
      <w:r w:rsidRPr="00AE0AF8">
        <w:rPr>
          <w:i/>
          <w:spacing w:val="1"/>
        </w:rPr>
        <w:t>22</w:t>
      </w:r>
      <w:r w:rsidRPr="00AE0AF8">
        <w:rPr>
          <w:i/>
        </w:rPr>
        <w:t>2</w:t>
      </w:r>
      <w:r w:rsidRPr="00AE0AF8">
        <w:rPr>
          <w:i/>
          <w:spacing w:val="-4"/>
        </w:rPr>
        <w:t xml:space="preserve"> </w:t>
      </w:r>
      <w:r w:rsidRPr="00AE0AF8">
        <w:rPr>
          <w:i/>
          <w:spacing w:val="1"/>
        </w:rPr>
        <w:t>9</w:t>
      </w:r>
      <w:r w:rsidRPr="00AE0AF8">
        <w:rPr>
          <w:i/>
          <w:spacing w:val="-1"/>
        </w:rPr>
        <w:t>9</w:t>
      </w:r>
      <w:r w:rsidRPr="00AE0AF8">
        <w:rPr>
          <w:i/>
          <w:spacing w:val="1"/>
        </w:rPr>
        <w:t>9</w:t>
      </w:r>
      <w:r w:rsidRPr="00AE0AF8">
        <w:rPr>
          <w:i/>
        </w:rPr>
        <w:t>9</w:t>
      </w:r>
    </w:p>
    <w:p w14:paraId="4AB403ED" w14:textId="0166C41E" w:rsidR="000C2F06" w:rsidRPr="00AE0AF8" w:rsidRDefault="00AE0AF8">
      <w:pPr>
        <w:ind w:left="107"/>
      </w:pPr>
      <w:r w:rsidRPr="00AE0AF8">
        <w:rPr>
          <w:i/>
          <w:spacing w:val="1"/>
        </w:rPr>
        <w:t>E</w:t>
      </w:r>
      <w:r w:rsidRPr="00AE0AF8">
        <w:rPr>
          <w:i/>
        </w:rPr>
        <w:t>:</w:t>
      </w:r>
      <w:r w:rsidRPr="00AE0AF8">
        <w:t>jacob@gmail.com</w:t>
      </w:r>
    </w:p>
    <w:p w14:paraId="7707869E" w14:textId="77777777" w:rsidR="000C2F06" w:rsidRPr="00AE0AF8" w:rsidRDefault="000C2F06">
      <w:pPr>
        <w:spacing w:before="11" w:line="220" w:lineRule="exact"/>
        <w:rPr>
          <w:sz w:val="22"/>
          <w:szCs w:val="22"/>
        </w:rPr>
      </w:pPr>
    </w:p>
    <w:p w14:paraId="76C44E56" w14:textId="77777777" w:rsidR="000C2F06" w:rsidRPr="00AE0AF8" w:rsidRDefault="00AE0AF8">
      <w:pPr>
        <w:ind w:left="107"/>
      </w:pPr>
      <w:r w:rsidRPr="00AE0AF8">
        <w:rPr>
          <w:i/>
        </w:rPr>
        <w:t>DO</w:t>
      </w:r>
      <w:r w:rsidRPr="00AE0AF8">
        <w:rPr>
          <w:i/>
          <w:spacing w:val="1"/>
        </w:rPr>
        <w:t>B</w:t>
      </w:r>
      <w:r w:rsidRPr="00AE0AF8">
        <w:rPr>
          <w:i/>
        </w:rPr>
        <w:t>:</w:t>
      </w:r>
      <w:r w:rsidRPr="00AE0AF8">
        <w:rPr>
          <w:i/>
          <w:spacing w:val="-4"/>
        </w:rPr>
        <w:t xml:space="preserve"> </w:t>
      </w:r>
      <w:r w:rsidRPr="00AE0AF8">
        <w:rPr>
          <w:i/>
          <w:spacing w:val="1"/>
        </w:rPr>
        <w:t>12</w:t>
      </w:r>
      <w:r w:rsidRPr="00AE0AF8">
        <w:rPr>
          <w:i/>
        </w:rPr>
        <w:t>/</w:t>
      </w:r>
      <w:r w:rsidRPr="00AE0AF8">
        <w:rPr>
          <w:i/>
          <w:spacing w:val="3"/>
        </w:rPr>
        <w:t>0</w:t>
      </w:r>
      <w:r w:rsidRPr="00AE0AF8">
        <w:rPr>
          <w:i/>
          <w:spacing w:val="1"/>
        </w:rPr>
        <w:t>9</w:t>
      </w:r>
      <w:r w:rsidRPr="00AE0AF8">
        <w:rPr>
          <w:i/>
        </w:rPr>
        <w:t>/</w:t>
      </w:r>
      <w:r w:rsidRPr="00AE0AF8">
        <w:rPr>
          <w:i/>
          <w:spacing w:val="-1"/>
        </w:rPr>
        <w:t>1</w:t>
      </w:r>
      <w:r w:rsidRPr="00AE0AF8">
        <w:rPr>
          <w:i/>
          <w:spacing w:val="1"/>
        </w:rPr>
        <w:t>98</w:t>
      </w:r>
      <w:r w:rsidRPr="00AE0AF8">
        <w:rPr>
          <w:i/>
        </w:rPr>
        <w:t>5</w:t>
      </w:r>
    </w:p>
    <w:p w14:paraId="63FE2BA8" w14:textId="77777777" w:rsidR="000C2F06" w:rsidRPr="00AE0AF8" w:rsidRDefault="00AE0AF8">
      <w:pPr>
        <w:ind w:left="107"/>
      </w:pPr>
      <w:r w:rsidRPr="00AE0AF8">
        <w:rPr>
          <w:i/>
        </w:rPr>
        <w:t>Dr</w:t>
      </w:r>
      <w:r w:rsidRPr="00AE0AF8">
        <w:rPr>
          <w:i/>
          <w:spacing w:val="-1"/>
        </w:rPr>
        <w:t>i</w:t>
      </w:r>
      <w:r w:rsidRPr="00AE0AF8">
        <w:rPr>
          <w:i/>
        </w:rPr>
        <w:t>vi</w:t>
      </w:r>
      <w:r w:rsidRPr="00AE0AF8">
        <w:rPr>
          <w:i/>
          <w:spacing w:val="1"/>
        </w:rPr>
        <w:t>n</w:t>
      </w:r>
      <w:r w:rsidRPr="00AE0AF8">
        <w:rPr>
          <w:i/>
        </w:rPr>
        <w:t>g</w:t>
      </w:r>
      <w:r w:rsidRPr="00AE0AF8">
        <w:rPr>
          <w:i/>
          <w:spacing w:val="-5"/>
        </w:rPr>
        <w:t xml:space="preserve"> </w:t>
      </w:r>
      <w:r w:rsidRPr="00AE0AF8">
        <w:rPr>
          <w:i/>
        </w:rPr>
        <w:t>lice</w:t>
      </w:r>
      <w:r w:rsidRPr="00AE0AF8">
        <w:rPr>
          <w:i/>
          <w:spacing w:val="1"/>
        </w:rPr>
        <w:t>n</w:t>
      </w:r>
      <w:r w:rsidRPr="00AE0AF8">
        <w:rPr>
          <w:i/>
          <w:spacing w:val="-1"/>
        </w:rPr>
        <w:t>s</w:t>
      </w:r>
      <w:r w:rsidRPr="00AE0AF8">
        <w:rPr>
          <w:i/>
        </w:rPr>
        <w:t>e:</w:t>
      </w:r>
      <w:r w:rsidRPr="00AE0AF8">
        <w:rPr>
          <w:i/>
          <w:spacing w:val="45"/>
        </w:rPr>
        <w:t xml:space="preserve"> </w:t>
      </w:r>
      <w:r w:rsidRPr="00AE0AF8">
        <w:rPr>
          <w:i/>
        </w:rPr>
        <w:t>Yes</w:t>
      </w:r>
    </w:p>
    <w:p w14:paraId="28DDB3F5" w14:textId="77777777" w:rsidR="000C2F06" w:rsidRPr="00AE0AF8" w:rsidRDefault="00AE0AF8">
      <w:pPr>
        <w:spacing w:line="220" w:lineRule="exact"/>
        <w:ind w:left="107"/>
      </w:pPr>
      <w:r w:rsidRPr="00AE0AF8">
        <w:rPr>
          <w:i/>
          <w:spacing w:val="-1"/>
        </w:rPr>
        <w:t>N</w:t>
      </w:r>
      <w:r w:rsidRPr="00AE0AF8">
        <w:rPr>
          <w:i/>
          <w:spacing w:val="1"/>
        </w:rPr>
        <w:t>a</w:t>
      </w:r>
      <w:r w:rsidRPr="00AE0AF8">
        <w:rPr>
          <w:i/>
        </w:rPr>
        <w:t>ti</w:t>
      </w:r>
      <w:r w:rsidRPr="00AE0AF8">
        <w:rPr>
          <w:i/>
          <w:spacing w:val="1"/>
        </w:rPr>
        <w:t>ona</w:t>
      </w:r>
      <w:r w:rsidRPr="00AE0AF8">
        <w:rPr>
          <w:i/>
        </w:rPr>
        <w:t>lity:</w:t>
      </w:r>
      <w:r w:rsidRPr="00AE0AF8">
        <w:rPr>
          <w:i/>
          <w:spacing w:val="-9"/>
        </w:rPr>
        <w:t xml:space="preserve"> </w:t>
      </w:r>
      <w:r w:rsidRPr="00AE0AF8">
        <w:rPr>
          <w:i/>
        </w:rPr>
        <w:t>B</w:t>
      </w:r>
      <w:r w:rsidRPr="00AE0AF8">
        <w:rPr>
          <w:i/>
          <w:spacing w:val="-1"/>
        </w:rPr>
        <w:t>r</w:t>
      </w:r>
      <w:r w:rsidRPr="00AE0AF8">
        <w:rPr>
          <w:i/>
        </w:rPr>
        <w:t>iti</w:t>
      </w:r>
      <w:r w:rsidRPr="00AE0AF8">
        <w:rPr>
          <w:i/>
          <w:spacing w:val="-1"/>
        </w:rPr>
        <w:t>s</w:t>
      </w:r>
      <w:r w:rsidRPr="00AE0AF8">
        <w:rPr>
          <w:i/>
        </w:rPr>
        <w:t>h</w:t>
      </w:r>
    </w:p>
    <w:p w14:paraId="5C4D955E" w14:textId="77777777" w:rsidR="000C2F06" w:rsidRPr="00AE0AF8" w:rsidRDefault="00AE0AF8">
      <w:pPr>
        <w:spacing w:before="33"/>
        <w:ind w:left="194"/>
      </w:pPr>
      <w:r w:rsidRPr="00AE0AF8">
        <w:br w:type="column"/>
      </w:r>
      <w:r w:rsidRPr="00AE0AF8">
        <w:rPr>
          <w:spacing w:val="2"/>
        </w:rPr>
        <w:t>G</w:t>
      </w:r>
      <w:r w:rsidRPr="00AE0AF8">
        <w:rPr>
          <w:spacing w:val="3"/>
        </w:rPr>
        <w:t>oo</w:t>
      </w:r>
      <w:r w:rsidRPr="00AE0AF8">
        <w:t>d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a</w:t>
      </w:r>
      <w:r w:rsidRPr="00AE0AF8">
        <w:rPr>
          <w:spacing w:val="4"/>
        </w:rPr>
        <w:t>l</w:t>
      </w:r>
      <w:r w:rsidRPr="00AE0AF8">
        <w:t>l</w:t>
      </w:r>
      <w:r w:rsidRPr="00AE0AF8">
        <w:rPr>
          <w:spacing w:val="3"/>
        </w:rPr>
        <w:t xml:space="preserve"> r</w:t>
      </w:r>
      <w:r w:rsidRPr="00AE0AF8">
        <w:rPr>
          <w:spacing w:val="6"/>
        </w:rPr>
        <w:t>o</w:t>
      </w:r>
      <w:r w:rsidRPr="00AE0AF8">
        <w:rPr>
          <w:spacing w:val="1"/>
        </w:rPr>
        <w:t>un</w:t>
      </w:r>
      <w:r w:rsidRPr="00AE0AF8">
        <w:t>d</w:t>
      </w:r>
      <w:r w:rsidRPr="00AE0AF8">
        <w:rPr>
          <w:spacing w:val="3"/>
        </w:rPr>
        <w:t xml:space="preserve"> </w:t>
      </w:r>
      <w:r w:rsidRPr="00AE0AF8">
        <w:rPr>
          <w:spacing w:val="2"/>
        </w:rPr>
        <w:t>F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rPr>
          <w:spacing w:val="3"/>
        </w:rPr>
        <w:t>c</w:t>
      </w:r>
      <w:r w:rsidRPr="00AE0AF8">
        <w:rPr>
          <w:spacing w:val="2"/>
        </w:rPr>
        <w:t>i</w:t>
      </w:r>
      <w:r w:rsidRPr="00AE0AF8">
        <w:rPr>
          <w:spacing w:val="5"/>
        </w:rPr>
        <w:t>a</w:t>
      </w:r>
      <w:r w:rsidRPr="00AE0AF8">
        <w:t xml:space="preserve">l </w:t>
      </w:r>
      <w:r w:rsidRPr="00AE0AF8">
        <w:rPr>
          <w:spacing w:val="2"/>
        </w:rPr>
        <w:t>A</w:t>
      </w:r>
      <w:r w:rsidRPr="00AE0AF8">
        <w:rPr>
          <w:spacing w:val="3"/>
        </w:rPr>
        <w:t>cc</w:t>
      </w:r>
      <w:r w:rsidRPr="00AE0AF8">
        <w:rPr>
          <w:spacing w:val="6"/>
        </w:rPr>
        <w:t>o</w:t>
      </w:r>
      <w:r w:rsidRPr="00AE0AF8">
        <w:rPr>
          <w:spacing w:val="3"/>
        </w:rPr>
        <w:t>u</w:t>
      </w:r>
      <w:r w:rsidRPr="00AE0AF8">
        <w:rPr>
          <w:spacing w:val="1"/>
        </w:rPr>
        <w:t>n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3"/>
        </w:rPr>
        <w:t xml:space="preserve"> </w:t>
      </w:r>
      <w:r w:rsidRPr="00AE0AF8">
        <w:rPr>
          <w:spacing w:val="5"/>
        </w:rPr>
        <w:t>K</w:t>
      </w:r>
      <w:r w:rsidRPr="00AE0AF8">
        <w:rPr>
          <w:spacing w:val="1"/>
        </w:rPr>
        <w:t>n</w:t>
      </w:r>
      <w:r w:rsidRPr="00AE0AF8">
        <w:rPr>
          <w:spacing w:val="6"/>
        </w:rPr>
        <w:t>o</w:t>
      </w:r>
      <w:r w:rsidRPr="00AE0AF8">
        <w:t>w</w:t>
      </w:r>
      <w:r w:rsidRPr="00AE0AF8">
        <w:rPr>
          <w:spacing w:val="5"/>
        </w:rPr>
        <w:t>l</w:t>
      </w:r>
      <w:r w:rsidRPr="00AE0AF8">
        <w:rPr>
          <w:spacing w:val="3"/>
        </w:rPr>
        <w:t>e</w:t>
      </w:r>
      <w:r w:rsidRPr="00AE0AF8">
        <w:rPr>
          <w:spacing w:val="6"/>
        </w:rPr>
        <w:t>d</w:t>
      </w:r>
      <w:r w:rsidRPr="00AE0AF8">
        <w:rPr>
          <w:spacing w:val="1"/>
        </w:rPr>
        <w:t>g</w:t>
      </w:r>
      <w:r w:rsidRPr="00AE0AF8">
        <w:rPr>
          <w:spacing w:val="3"/>
        </w:rPr>
        <w:t>e</w:t>
      </w:r>
      <w:r w:rsidRPr="00AE0AF8">
        <w:t>.</w:t>
      </w:r>
    </w:p>
    <w:p w14:paraId="27682F69" w14:textId="77777777" w:rsidR="000C2F06" w:rsidRPr="00AE0AF8" w:rsidRDefault="00AE0AF8">
      <w:pPr>
        <w:spacing w:before="29" w:line="272" w:lineRule="auto"/>
        <w:ind w:left="194" w:right="896" w:hanging="2"/>
      </w:pPr>
      <w:r w:rsidRPr="00AE0AF8">
        <w:t>K</w:t>
      </w:r>
      <w:r w:rsidRPr="00AE0AF8">
        <w:rPr>
          <w:spacing w:val="-1"/>
        </w:rPr>
        <w:t>n</w:t>
      </w:r>
      <w:r w:rsidRPr="00AE0AF8">
        <w:rPr>
          <w:spacing w:val="3"/>
        </w:rPr>
        <w:t>o</w:t>
      </w:r>
      <w:r w:rsidRPr="00AE0AF8">
        <w:rPr>
          <w:spacing w:val="-2"/>
        </w:rPr>
        <w:t>w</w:t>
      </w:r>
      <w:r w:rsidRPr="00AE0AF8">
        <w:t>le</w:t>
      </w:r>
      <w:r w:rsidRPr="00AE0AF8">
        <w:rPr>
          <w:spacing w:val="1"/>
        </w:rPr>
        <w:t>d</w:t>
      </w:r>
      <w:r w:rsidRPr="00AE0AF8">
        <w:rPr>
          <w:spacing w:val="-1"/>
        </w:rPr>
        <w:t>g</w:t>
      </w:r>
      <w:r w:rsidRPr="00AE0AF8">
        <w:t>e</w:t>
      </w:r>
      <w:r w:rsidRPr="00AE0AF8">
        <w:rPr>
          <w:spacing w:val="-8"/>
        </w:rPr>
        <w:t xml:space="preserve"> </w:t>
      </w:r>
      <w:r w:rsidRPr="00AE0AF8">
        <w:rPr>
          <w:spacing w:val="1"/>
        </w:rPr>
        <w:t>o</w:t>
      </w:r>
      <w:r w:rsidRPr="00AE0AF8">
        <w:t>f</w:t>
      </w:r>
      <w:r w:rsidRPr="00AE0AF8">
        <w:rPr>
          <w:spacing w:val="-1"/>
        </w:rPr>
        <w:t xml:space="preserve"> </w:t>
      </w:r>
      <w:r w:rsidRPr="00AE0AF8">
        <w:rPr>
          <w:spacing w:val="-2"/>
        </w:rPr>
        <w:t>A</w:t>
      </w:r>
      <w:r w:rsidRPr="00AE0AF8">
        <w:t>c</w:t>
      </w:r>
      <w:r w:rsidRPr="00AE0AF8">
        <w:rPr>
          <w:spacing w:val="1"/>
        </w:rPr>
        <w:t>c</w:t>
      </w:r>
      <w:r w:rsidRPr="00AE0AF8">
        <w:rPr>
          <w:spacing w:val="3"/>
        </w:rPr>
        <w:t>o</w:t>
      </w:r>
      <w:r w:rsidRPr="00AE0AF8">
        <w:rPr>
          <w:spacing w:val="-1"/>
        </w:rPr>
        <w:t>u</w:t>
      </w:r>
      <w:r w:rsidRPr="00AE0AF8">
        <w:rPr>
          <w:spacing w:val="1"/>
        </w:rPr>
        <w:t>n</w:t>
      </w:r>
      <w:r w:rsidRPr="00AE0AF8">
        <w:t>ts</w:t>
      </w:r>
      <w:r w:rsidRPr="00AE0AF8">
        <w:rPr>
          <w:spacing w:val="-9"/>
        </w:rPr>
        <w:t xml:space="preserve"> </w:t>
      </w:r>
      <w:r w:rsidRPr="00AE0AF8">
        <w:rPr>
          <w:spacing w:val="2"/>
        </w:rPr>
        <w:t>P</w:t>
      </w:r>
      <w:r w:rsidRPr="00AE0AF8">
        <w:t>a</w:t>
      </w:r>
      <w:r w:rsidRPr="00AE0AF8">
        <w:rPr>
          <w:spacing w:val="-1"/>
        </w:rPr>
        <w:t>y</w:t>
      </w:r>
      <w:r w:rsidRPr="00AE0AF8">
        <w:t>a</w:t>
      </w:r>
      <w:r w:rsidRPr="00AE0AF8">
        <w:rPr>
          <w:spacing w:val="1"/>
        </w:rPr>
        <w:t>b</w:t>
      </w:r>
      <w:r w:rsidRPr="00AE0AF8">
        <w:t>le</w:t>
      </w:r>
      <w:r w:rsidRPr="00AE0AF8">
        <w:rPr>
          <w:spacing w:val="-6"/>
        </w:rPr>
        <w:t xml:space="preserve"> </w:t>
      </w:r>
      <w:r w:rsidRPr="00AE0AF8">
        <w:t>&amp;</w:t>
      </w:r>
      <w:r w:rsidRPr="00AE0AF8">
        <w:rPr>
          <w:spacing w:val="-1"/>
        </w:rPr>
        <w:t xml:space="preserve"> R</w:t>
      </w:r>
      <w:r w:rsidRPr="00AE0AF8">
        <w:t>e</w:t>
      </w:r>
      <w:r w:rsidRPr="00AE0AF8">
        <w:rPr>
          <w:spacing w:val="1"/>
        </w:rPr>
        <w:t>c</w:t>
      </w:r>
      <w:r w:rsidRPr="00AE0AF8">
        <w:t>ei</w:t>
      </w:r>
      <w:r w:rsidRPr="00AE0AF8">
        <w:rPr>
          <w:spacing w:val="-1"/>
        </w:rPr>
        <w:t>v</w:t>
      </w:r>
      <w:r w:rsidRPr="00AE0AF8">
        <w:t>a</w:t>
      </w:r>
      <w:r w:rsidRPr="00AE0AF8">
        <w:rPr>
          <w:spacing w:val="1"/>
        </w:rPr>
        <w:t>b</w:t>
      </w:r>
      <w:r w:rsidRPr="00AE0AF8">
        <w:t>le</w:t>
      </w:r>
      <w:r w:rsidRPr="00AE0AF8">
        <w:rPr>
          <w:spacing w:val="-9"/>
        </w:rPr>
        <w:t xml:space="preserve"> </w:t>
      </w:r>
      <w:r w:rsidRPr="00AE0AF8">
        <w:rPr>
          <w:spacing w:val="1"/>
        </w:rPr>
        <w:t>pro</w:t>
      </w:r>
      <w:r w:rsidRPr="00AE0AF8">
        <w:t>c</w:t>
      </w:r>
      <w:r w:rsidRPr="00AE0AF8">
        <w:rPr>
          <w:spacing w:val="1"/>
        </w:rPr>
        <w:t>e</w:t>
      </w:r>
      <w:r w:rsidRPr="00AE0AF8">
        <w:rPr>
          <w:spacing w:val="-1"/>
        </w:rPr>
        <w:t>ss</w:t>
      </w:r>
      <w:r w:rsidRPr="00AE0AF8">
        <w:t>es</w:t>
      </w:r>
      <w:r w:rsidRPr="00AE0AF8">
        <w:rPr>
          <w:spacing w:val="-6"/>
        </w:rPr>
        <w:t xml:space="preserve"> </w:t>
      </w:r>
      <w:r w:rsidRPr="00AE0AF8">
        <w:t>a</w:t>
      </w:r>
      <w:r w:rsidRPr="00AE0AF8">
        <w:rPr>
          <w:spacing w:val="-1"/>
        </w:rPr>
        <w:t>n</w:t>
      </w:r>
      <w:r w:rsidRPr="00AE0AF8">
        <w:t>d</w:t>
      </w:r>
      <w:r w:rsidRPr="00AE0AF8">
        <w:rPr>
          <w:spacing w:val="-2"/>
        </w:rPr>
        <w:t xml:space="preserve"> </w:t>
      </w:r>
      <w:r w:rsidRPr="00AE0AF8">
        <w:rPr>
          <w:spacing w:val="1"/>
        </w:rPr>
        <w:t>pro</w:t>
      </w:r>
      <w:r w:rsidRPr="00AE0AF8">
        <w:t>c</w:t>
      </w:r>
      <w:r w:rsidRPr="00AE0AF8">
        <w:rPr>
          <w:spacing w:val="1"/>
        </w:rPr>
        <w:t>ed</w:t>
      </w:r>
      <w:r w:rsidRPr="00AE0AF8">
        <w:rPr>
          <w:spacing w:val="-1"/>
        </w:rPr>
        <w:t>u</w:t>
      </w:r>
      <w:r w:rsidRPr="00AE0AF8">
        <w:rPr>
          <w:spacing w:val="1"/>
        </w:rPr>
        <w:t>r</w:t>
      </w:r>
      <w:r w:rsidRPr="00AE0AF8">
        <w:t xml:space="preserve">es. </w:t>
      </w:r>
      <w:r w:rsidRPr="00AE0AF8">
        <w:rPr>
          <w:spacing w:val="3"/>
        </w:rPr>
        <w:t>E</w:t>
      </w:r>
      <w:r w:rsidRPr="00AE0AF8">
        <w:rPr>
          <w:spacing w:val="1"/>
        </w:rPr>
        <w:t>x</w:t>
      </w:r>
      <w:r w:rsidRPr="00AE0AF8">
        <w:rPr>
          <w:spacing w:val="3"/>
        </w:rPr>
        <w:t>pe</w:t>
      </w:r>
      <w:r w:rsidRPr="00AE0AF8">
        <w:rPr>
          <w:spacing w:val="5"/>
        </w:rPr>
        <w:t>r</w:t>
      </w:r>
      <w:r w:rsidRPr="00AE0AF8">
        <w:rPr>
          <w:spacing w:val="2"/>
        </w:rPr>
        <w:t>i</w:t>
      </w:r>
      <w:r w:rsidRPr="00AE0AF8">
        <w:rPr>
          <w:spacing w:val="5"/>
        </w:rPr>
        <w:t>e</w:t>
      </w:r>
      <w:r w:rsidRPr="00AE0AF8">
        <w:rPr>
          <w:spacing w:val="1"/>
        </w:rPr>
        <w:t>n</w:t>
      </w:r>
      <w:r w:rsidRPr="00AE0AF8">
        <w:rPr>
          <w:spacing w:val="5"/>
        </w:rPr>
        <w:t>c</w:t>
      </w:r>
      <w:r w:rsidRPr="00AE0AF8">
        <w:t>e</w:t>
      </w:r>
      <w:r w:rsidRPr="00AE0AF8">
        <w:rPr>
          <w:spacing w:val="-4"/>
        </w:rPr>
        <w:t xml:space="preserve"> </w:t>
      </w:r>
      <w:r w:rsidRPr="00AE0AF8">
        <w:rPr>
          <w:spacing w:val="4"/>
        </w:rPr>
        <w:t>i</w:t>
      </w:r>
      <w:r w:rsidRPr="00AE0AF8">
        <w:t>n</w:t>
      </w:r>
      <w:r w:rsidRPr="00AE0AF8">
        <w:rPr>
          <w:spacing w:val="4"/>
        </w:rPr>
        <w:t xml:space="preserve"> </w:t>
      </w:r>
      <w:r w:rsidRPr="00AE0AF8">
        <w:rPr>
          <w:spacing w:val="3"/>
        </w:rPr>
        <w:t>u</w:t>
      </w:r>
      <w:r w:rsidRPr="00AE0AF8">
        <w:rPr>
          <w:spacing w:val="2"/>
        </w:rPr>
        <w:t>s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2"/>
        </w:rPr>
        <w:t xml:space="preserve"> </w:t>
      </w:r>
      <w:r w:rsidRPr="00AE0AF8">
        <w:rPr>
          <w:spacing w:val="4"/>
        </w:rPr>
        <w:t>S</w:t>
      </w:r>
      <w:r w:rsidRPr="00AE0AF8">
        <w:t>AP</w:t>
      </w:r>
      <w:r w:rsidRPr="00AE0AF8">
        <w:rPr>
          <w:spacing w:val="3"/>
        </w:rPr>
        <w:t xml:space="preserve"> </w:t>
      </w:r>
      <w:r w:rsidRPr="00AE0AF8">
        <w:rPr>
          <w:spacing w:val="5"/>
        </w:rPr>
        <w:t>a</w:t>
      </w:r>
      <w:r w:rsidRPr="00AE0AF8">
        <w:rPr>
          <w:spacing w:val="1"/>
        </w:rPr>
        <w:t>n</w:t>
      </w:r>
      <w:r w:rsidRPr="00AE0AF8">
        <w:t>d</w:t>
      </w:r>
      <w:r w:rsidRPr="00AE0AF8">
        <w:rPr>
          <w:spacing w:val="9"/>
        </w:rPr>
        <w:t xml:space="preserve"> </w:t>
      </w:r>
      <w:r w:rsidRPr="00AE0AF8">
        <w:rPr>
          <w:spacing w:val="3"/>
        </w:rPr>
        <w:t>o</w:t>
      </w:r>
      <w:r w:rsidRPr="00AE0AF8">
        <w:rPr>
          <w:spacing w:val="4"/>
        </w:rPr>
        <w:t>t</w:t>
      </w:r>
      <w:r w:rsidRPr="00AE0AF8">
        <w:rPr>
          <w:spacing w:val="1"/>
        </w:rPr>
        <w:t>h</w:t>
      </w:r>
      <w:r w:rsidRPr="00AE0AF8">
        <w:rPr>
          <w:spacing w:val="3"/>
        </w:rPr>
        <w:t>e</w:t>
      </w:r>
      <w:r w:rsidRPr="00AE0AF8">
        <w:t>r</w:t>
      </w:r>
      <w:r w:rsidRPr="00AE0AF8">
        <w:rPr>
          <w:spacing w:val="4"/>
        </w:rPr>
        <w:t xml:space="preserve"> si</w:t>
      </w:r>
      <w:r w:rsidRPr="00AE0AF8">
        <w:rPr>
          <w:spacing w:val="1"/>
        </w:rPr>
        <w:t>m</w:t>
      </w:r>
      <w:r w:rsidRPr="00AE0AF8">
        <w:rPr>
          <w:spacing w:val="2"/>
        </w:rPr>
        <w:t>i</w:t>
      </w:r>
      <w:r w:rsidRPr="00AE0AF8">
        <w:rPr>
          <w:spacing w:val="4"/>
        </w:rPr>
        <w:t>l</w:t>
      </w:r>
      <w:r w:rsidRPr="00AE0AF8">
        <w:rPr>
          <w:spacing w:val="3"/>
        </w:rPr>
        <w:t>a</w:t>
      </w:r>
      <w:r w:rsidRPr="00AE0AF8">
        <w:t xml:space="preserve">r </w:t>
      </w:r>
      <w:r w:rsidRPr="00AE0AF8">
        <w:rPr>
          <w:spacing w:val="3"/>
        </w:rPr>
        <w:t>a</w:t>
      </w:r>
      <w:r w:rsidRPr="00AE0AF8">
        <w:rPr>
          <w:spacing w:val="5"/>
        </w:rPr>
        <w:t>c</w:t>
      </w:r>
      <w:r w:rsidRPr="00AE0AF8">
        <w:rPr>
          <w:spacing w:val="3"/>
        </w:rPr>
        <w:t>coun</w:t>
      </w:r>
      <w:r w:rsidRPr="00AE0AF8">
        <w:rPr>
          <w:spacing w:val="2"/>
        </w:rPr>
        <w:t>t</w:t>
      </w:r>
      <w:r w:rsidRPr="00AE0AF8">
        <w:rPr>
          <w:spacing w:val="4"/>
        </w:rPr>
        <w:t>i</w:t>
      </w:r>
      <w:r w:rsidRPr="00AE0AF8">
        <w:rPr>
          <w:spacing w:val="3"/>
        </w:rPr>
        <w:t>n</w:t>
      </w:r>
      <w:r w:rsidRPr="00AE0AF8">
        <w:t>g</w:t>
      </w:r>
      <w:r w:rsidRPr="00AE0AF8">
        <w:rPr>
          <w:spacing w:val="-3"/>
        </w:rPr>
        <w:t xml:space="preserve"> </w:t>
      </w:r>
      <w:r w:rsidRPr="00AE0AF8">
        <w:rPr>
          <w:spacing w:val="4"/>
        </w:rPr>
        <w:t>s</w:t>
      </w:r>
      <w:r w:rsidRPr="00AE0AF8">
        <w:rPr>
          <w:spacing w:val="1"/>
        </w:rPr>
        <w:t>y</w:t>
      </w:r>
      <w:r w:rsidRPr="00AE0AF8">
        <w:rPr>
          <w:spacing w:val="4"/>
        </w:rPr>
        <w:t>s</w:t>
      </w:r>
      <w:r w:rsidRPr="00AE0AF8">
        <w:rPr>
          <w:spacing w:val="2"/>
        </w:rPr>
        <w:t>t</w:t>
      </w:r>
      <w:r w:rsidRPr="00AE0AF8">
        <w:rPr>
          <w:spacing w:val="5"/>
        </w:rPr>
        <w:t>e</w:t>
      </w:r>
      <w:r w:rsidRPr="00AE0AF8">
        <w:rPr>
          <w:spacing w:val="1"/>
        </w:rPr>
        <w:t>m</w:t>
      </w:r>
      <w:r w:rsidRPr="00AE0AF8">
        <w:rPr>
          <w:spacing w:val="4"/>
        </w:rPr>
        <w:t>s</w:t>
      </w:r>
      <w:r w:rsidRPr="00AE0AF8">
        <w:t>.</w:t>
      </w:r>
    </w:p>
    <w:p w14:paraId="62EF9713" w14:textId="77777777" w:rsidR="000C2F06" w:rsidRPr="00AE0AF8" w:rsidRDefault="00AE0AF8">
      <w:pPr>
        <w:spacing w:line="220" w:lineRule="exact"/>
        <w:ind w:left="192"/>
      </w:pPr>
      <w:r w:rsidRPr="00AE0AF8">
        <w:t>Str</w:t>
      </w:r>
      <w:r w:rsidRPr="00AE0AF8">
        <w:rPr>
          <w:spacing w:val="1"/>
        </w:rPr>
        <w:t>o</w:t>
      </w:r>
      <w:r w:rsidRPr="00AE0AF8">
        <w:rPr>
          <w:spacing w:val="-1"/>
        </w:rPr>
        <w:t>n</w:t>
      </w:r>
      <w:r w:rsidRPr="00AE0AF8">
        <w:t>g</w:t>
      </w:r>
      <w:r w:rsidRPr="00AE0AF8">
        <w:rPr>
          <w:spacing w:val="-6"/>
        </w:rPr>
        <w:t xml:space="preserve"> </w:t>
      </w:r>
      <w:r w:rsidRPr="00AE0AF8">
        <w:rPr>
          <w:spacing w:val="3"/>
        </w:rPr>
        <w:t>E</w:t>
      </w:r>
      <w:r w:rsidRPr="00AE0AF8">
        <w:rPr>
          <w:spacing w:val="-1"/>
        </w:rPr>
        <w:t>x</w:t>
      </w:r>
      <w:r w:rsidRPr="00AE0AF8">
        <w:t>c</w:t>
      </w:r>
      <w:r w:rsidRPr="00AE0AF8">
        <w:rPr>
          <w:spacing w:val="1"/>
        </w:rPr>
        <w:t>e</w:t>
      </w:r>
      <w:r w:rsidRPr="00AE0AF8">
        <w:t>l</w:t>
      </w:r>
      <w:r w:rsidRPr="00AE0AF8">
        <w:rPr>
          <w:spacing w:val="-5"/>
        </w:rPr>
        <w:t xml:space="preserve"> </w:t>
      </w:r>
      <w:r w:rsidRPr="00AE0AF8">
        <w:rPr>
          <w:spacing w:val="2"/>
        </w:rPr>
        <w:t>s</w:t>
      </w:r>
      <w:r w:rsidRPr="00AE0AF8">
        <w:rPr>
          <w:spacing w:val="-1"/>
        </w:rPr>
        <w:t>k</w:t>
      </w:r>
      <w:r w:rsidRPr="00AE0AF8">
        <w:t>il</w:t>
      </w:r>
      <w:r w:rsidRPr="00AE0AF8">
        <w:rPr>
          <w:spacing w:val="2"/>
        </w:rPr>
        <w:t>l</w:t>
      </w:r>
      <w:r w:rsidRPr="00AE0AF8">
        <w:rPr>
          <w:spacing w:val="-1"/>
        </w:rPr>
        <w:t>s</w:t>
      </w:r>
      <w:r w:rsidRPr="00AE0AF8">
        <w:t>.</w:t>
      </w:r>
    </w:p>
    <w:p w14:paraId="1C839C21" w14:textId="77777777" w:rsidR="000C2F06" w:rsidRPr="00AE0AF8" w:rsidRDefault="000C2F06">
      <w:pPr>
        <w:spacing w:before="12" w:line="260" w:lineRule="exact"/>
        <w:rPr>
          <w:sz w:val="26"/>
          <w:szCs w:val="26"/>
        </w:rPr>
      </w:pPr>
    </w:p>
    <w:p w14:paraId="00096ADE" w14:textId="77777777" w:rsidR="000C2F06" w:rsidRPr="00AE0AF8" w:rsidRDefault="00AE0AF8">
      <w:pPr>
        <w:rPr>
          <w:sz w:val="22"/>
          <w:szCs w:val="22"/>
        </w:rPr>
      </w:pPr>
      <w:r w:rsidRPr="00AE0AF8">
        <w:rPr>
          <w:spacing w:val="4"/>
          <w:sz w:val="22"/>
          <w:szCs w:val="22"/>
        </w:rPr>
        <w:t>ACAD</w:t>
      </w:r>
      <w:r w:rsidRPr="00AE0AF8">
        <w:rPr>
          <w:spacing w:val="2"/>
          <w:sz w:val="22"/>
          <w:szCs w:val="22"/>
        </w:rPr>
        <w:t>E</w:t>
      </w:r>
      <w:r w:rsidRPr="00AE0AF8">
        <w:rPr>
          <w:spacing w:val="5"/>
          <w:sz w:val="22"/>
          <w:szCs w:val="22"/>
        </w:rPr>
        <w:t>M</w:t>
      </w:r>
      <w:r w:rsidRPr="00AE0AF8">
        <w:rPr>
          <w:spacing w:val="1"/>
          <w:sz w:val="22"/>
          <w:szCs w:val="22"/>
        </w:rPr>
        <w:t>I</w:t>
      </w:r>
      <w:r w:rsidRPr="00AE0AF8">
        <w:rPr>
          <w:sz w:val="22"/>
          <w:szCs w:val="22"/>
        </w:rPr>
        <w:t>C</w:t>
      </w:r>
      <w:r w:rsidRPr="00AE0AF8">
        <w:rPr>
          <w:spacing w:val="9"/>
          <w:sz w:val="22"/>
          <w:szCs w:val="22"/>
        </w:rPr>
        <w:t xml:space="preserve"> </w:t>
      </w:r>
      <w:r w:rsidRPr="00AE0AF8">
        <w:rPr>
          <w:spacing w:val="4"/>
          <w:sz w:val="22"/>
          <w:szCs w:val="22"/>
        </w:rPr>
        <w:t>QUAL</w:t>
      </w:r>
      <w:r w:rsidRPr="00AE0AF8">
        <w:rPr>
          <w:spacing w:val="1"/>
          <w:sz w:val="22"/>
          <w:szCs w:val="22"/>
        </w:rPr>
        <w:t>I</w:t>
      </w:r>
      <w:r w:rsidRPr="00AE0AF8">
        <w:rPr>
          <w:spacing w:val="4"/>
          <w:sz w:val="22"/>
          <w:szCs w:val="22"/>
        </w:rPr>
        <w:t>F</w:t>
      </w:r>
      <w:r w:rsidRPr="00AE0AF8">
        <w:rPr>
          <w:spacing w:val="1"/>
          <w:sz w:val="22"/>
          <w:szCs w:val="22"/>
        </w:rPr>
        <w:t>I</w:t>
      </w:r>
      <w:r w:rsidRPr="00AE0AF8">
        <w:rPr>
          <w:spacing w:val="6"/>
          <w:sz w:val="22"/>
          <w:szCs w:val="22"/>
        </w:rPr>
        <w:t>C</w:t>
      </w:r>
      <w:r w:rsidRPr="00AE0AF8">
        <w:rPr>
          <w:spacing w:val="4"/>
          <w:sz w:val="22"/>
          <w:szCs w:val="22"/>
        </w:rPr>
        <w:t>A</w:t>
      </w:r>
      <w:r w:rsidRPr="00AE0AF8">
        <w:rPr>
          <w:spacing w:val="6"/>
          <w:sz w:val="22"/>
          <w:szCs w:val="22"/>
        </w:rPr>
        <w:t>T</w:t>
      </w:r>
      <w:r w:rsidRPr="00AE0AF8">
        <w:rPr>
          <w:spacing w:val="1"/>
          <w:sz w:val="22"/>
          <w:szCs w:val="22"/>
        </w:rPr>
        <w:t>I</w:t>
      </w:r>
      <w:r w:rsidRPr="00AE0AF8">
        <w:rPr>
          <w:spacing w:val="4"/>
          <w:sz w:val="22"/>
          <w:szCs w:val="22"/>
        </w:rPr>
        <w:t>ON</w:t>
      </w:r>
      <w:r w:rsidRPr="00AE0AF8">
        <w:rPr>
          <w:sz w:val="22"/>
          <w:szCs w:val="22"/>
        </w:rPr>
        <w:t>S</w:t>
      </w:r>
    </w:p>
    <w:p w14:paraId="04558811" w14:textId="77777777" w:rsidR="000C2F06" w:rsidRPr="00AE0AF8" w:rsidRDefault="000C2F06">
      <w:pPr>
        <w:spacing w:before="4" w:line="280" w:lineRule="exact"/>
        <w:rPr>
          <w:sz w:val="28"/>
          <w:szCs w:val="28"/>
        </w:rPr>
      </w:pPr>
    </w:p>
    <w:p w14:paraId="6051973E" w14:textId="77777777" w:rsidR="000C2F06" w:rsidRPr="00AE0AF8" w:rsidRDefault="00AE0AF8">
      <w:r w:rsidRPr="00AE0AF8">
        <w:rPr>
          <w:spacing w:val="16"/>
        </w:rPr>
        <w:t>B</w:t>
      </w:r>
      <w:r w:rsidRPr="00AE0AF8">
        <w:t>A</w:t>
      </w:r>
      <w:r w:rsidRPr="00AE0AF8">
        <w:rPr>
          <w:spacing w:val="19"/>
        </w:rPr>
        <w:t xml:space="preserve"> </w:t>
      </w:r>
      <w:r w:rsidRPr="00AE0AF8">
        <w:rPr>
          <w:spacing w:val="15"/>
        </w:rPr>
        <w:t>(</w:t>
      </w:r>
      <w:r w:rsidRPr="00AE0AF8">
        <w:rPr>
          <w:spacing w:val="12"/>
        </w:rPr>
        <w:t>H</w:t>
      </w:r>
      <w:r w:rsidRPr="00AE0AF8">
        <w:rPr>
          <w:spacing w:val="15"/>
        </w:rPr>
        <w:t>o</w:t>
      </w:r>
      <w:r w:rsidRPr="00AE0AF8">
        <w:rPr>
          <w:spacing w:val="13"/>
        </w:rPr>
        <w:t>n</w:t>
      </w:r>
      <w:r w:rsidRPr="00AE0AF8">
        <w:rPr>
          <w:spacing w:val="11"/>
        </w:rPr>
        <w:t>s</w:t>
      </w:r>
      <w:r w:rsidRPr="00AE0AF8">
        <w:t xml:space="preserve">)       </w:t>
      </w:r>
      <w:r w:rsidRPr="00AE0AF8">
        <w:rPr>
          <w:spacing w:val="49"/>
        </w:rPr>
        <w:t xml:space="preserve"> </w:t>
      </w:r>
      <w:r w:rsidRPr="00AE0AF8">
        <w:rPr>
          <w:spacing w:val="12"/>
        </w:rPr>
        <w:t>Ac</w:t>
      </w:r>
      <w:r w:rsidRPr="00AE0AF8">
        <w:rPr>
          <w:spacing w:val="15"/>
        </w:rPr>
        <w:t>co</w:t>
      </w:r>
      <w:r w:rsidRPr="00AE0AF8">
        <w:rPr>
          <w:spacing w:val="13"/>
        </w:rPr>
        <w:t>u</w:t>
      </w:r>
      <w:r w:rsidRPr="00AE0AF8">
        <w:rPr>
          <w:spacing w:val="11"/>
        </w:rPr>
        <w:t>n</w:t>
      </w:r>
      <w:r w:rsidRPr="00AE0AF8">
        <w:rPr>
          <w:spacing w:val="14"/>
        </w:rPr>
        <w:t>ti</w:t>
      </w:r>
      <w:r w:rsidRPr="00AE0AF8">
        <w:rPr>
          <w:spacing w:val="13"/>
        </w:rPr>
        <w:t>n</w:t>
      </w:r>
      <w:r w:rsidRPr="00AE0AF8">
        <w:t>g</w:t>
      </w:r>
      <w:r w:rsidRPr="00AE0AF8">
        <w:rPr>
          <w:spacing w:val="16"/>
        </w:rPr>
        <w:t xml:space="preserve"> </w:t>
      </w:r>
      <w:r w:rsidRPr="00AE0AF8">
        <w:t>&amp;</w:t>
      </w:r>
      <w:r w:rsidRPr="00AE0AF8">
        <w:rPr>
          <w:spacing w:val="23"/>
        </w:rPr>
        <w:t xml:space="preserve"> </w:t>
      </w:r>
      <w:r w:rsidRPr="00AE0AF8">
        <w:rPr>
          <w:spacing w:val="14"/>
        </w:rPr>
        <w:t>Fi</w:t>
      </w:r>
      <w:r w:rsidRPr="00AE0AF8">
        <w:rPr>
          <w:spacing w:val="13"/>
        </w:rPr>
        <w:t>n</w:t>
      </w:r>
      <w:r w:rsidRPr="00AE0AF8">
        <w:rPr>
          <w:spacing w:val="15"/>
        </w:rPr>
        <w:t>a</w:t>
      </w:r>
      <w:r w:rsidRPr="00AE0AF8">
        <w:rPr>
          <w:spacing w:val="11"/>
        </w:rPr>
        <w:t>n</w:t>
      </w:r>
      <w:r w:rsidRPr="00AE0AF8">
        <w:rPr>
          <w:spacing w:val="12"/>
        </w:rPr>
        <w:t>c</w:t>
      </w:r>
      <w:r w:rsidRPr="00AE0AF8">
        <w:t>e</w:t>
      </w:r>
    </w:p>
    <w:p w14:paraId="35240D52" w14:textId="77777777" w:rsidR="000C2F06" w:rsidRPr="00AE0AF8" w:rsidRDefault="00AE0AF8">
      <w:pPr>
        <w:spacing w:before="31"/>
      </w:pPr>
      <w:r w:rsidRPr="00AE0AF8">
        <w:pict w14:anchorId="64A2872E">
          <v:group id="_x0000_s1028" style="position:absolute;margin-left:214.25pt;margin-top:-103.1pt;width:9.1pt;height:51.25pt;z-index:-251658752;mso-position-horizontal-relative:page" coordorigin="4285,-2062" coordsize="182,1025">
            <v:shape id="_x0000_s1032" type="#_x0000_t75" style="position:absolute;left:4285;top:-2062;width:182;height:245">
              <v:imagedata r:id="rId5" o:title=""/>
            </v:shape>
            <v:shape id="_x0000_s1031" type="#_x0000_t75" style="position:absolute;left:4285;top:-1803;width:182;height:245">
              <v:imagedata r:id="rId5" o:title=""/>
            </v:shape>
            <v:shape id="_x0000_s1030" type="#_x0000_t75" style="position:absolute;left:4285;top:-1541;width:182;height:245">
              <v:imagedata r:id="rId5" o:title=""/>
            </v:shape>
            <v:shape id="_x0000_s1029" type="#_x0000_t75" style="position:absolute;left:4285;top:-1282;width:182;height:245">
              <v:imagedata r:id="rId5" o:title=""/>
            </v:shape>
            <w10:wrap anchorx="page"/>
          </v:group>
        </w:pict>
      </w:r>
      <w:r w:rsidRPr="00AE0AF8">
        <w:rPr>
          <w:b/>
          <w:i/>
          <w:spacing w:val="2"/>
        </w:rPr>
        <w:t>Nun</w:t>
      </w:r>
      <w:r w:rsidRPr="00AE0AF8">
        <w:rPr>
          <w:b/>
          <w:i/>
          <w:spacing w:val="3"/>
        </w:rPr>
        <w:t>ea</w:t>
      </w:r>
      <w:r w:rsidRPr="00AE0AF8">
        <w:rPr>
          <w:b/>
          <w:i/>
          <w:spacing w:val="2"/>
        </w:rPr>
        <w:t>t</w:t>
      </w:r>
      <w:r w:rsidRPr="00AE0AF8">
        <w:rPr>
          <w:b/>
          <w:i/>
          <w:spacing w:val="3"/>
        </w:rPr>
        <w:t>o</w:t>
      </w:r>
      <w:r w:rsidRPr="00AE0AF8">
        <w:rPr>
          <w:b/>
          <w:i/>
        </w:rPr>
        <w:t>n</w:t>
      </w:r>
      <w:r w:rsidRPr="00AE0AF8">
        <w:rPr>
          <w:b/>
          <w:i/>
          <w:spacing w:val="-4"/>
        </w:rPr>
        <w:t xml:space="preserve"> </w:t>
      </w:r>
      <w:r w:rsidRPr="00AE0AF8">
        <w:rPr>
          <w:b/>
          <w:i/>
          <w:spacing w:val="2"/>
        </w:rPr>
        <w:t>Uni</w:t>
      </w:r>
      <w:r w:rsidRPr="00AE0AF8">
        <w:rPr>
          <w:b/>
          <w:i/>
          <w:spacing w:val="3"/>
        </w:rPr>
        <w:t>ve</w:t>
      </w:r>
      <w:r w:rsidRPr="00AE0AF8">
        <w:rPr>
          <w:b/>
          <w:i/>
          <w:spacing w:val="2"/>
        </w:rPr>
        <w:t>rsit</w:t>
      </w:r>
      <w:r w:rsidRPr="00AE0AF8">
        <w:rPr>
          <w:b/>
          <w:i/>
        </w:rPr>
        <w:t xml:space="preserve">y    </w:t>
      </w:r>
      <w:r w:rsidRPr="00AE0AF8">
        <w:rPr>
          <w:b/>
          <w:i/>
          <w:spacing w:val="3"/>
        </w:rPr>
        <w:t xml:space="preserve"> 2</w:t>
      </w:r>
      <w:r w:rsidRPr="00AE0AF8">
        <w:rPr>
          <w:b/>
          <w:i/>
          <w:spacing w:val="1"/>
        </w:rPr>
        <w:t>0</w:t>
      </w:r>
      <w:r w:rsidRPr="00AE0AF8">
        <w:rPr>
          <w:b/>
          <w:i/>
          <w:spacing w:val="3"/>
        </w:rPr>
        <w:t>0</w:t>
      </w:r>
      <w:r w:rsidRPr="00AE0AF8">
        <w:rPr>
          <w:b/>
          <w:i/>
        </w:rPr>
        <w:t>5</w:t>
      </w:r>
      <w:r w:rsidRPr="00AE0AF8">
        <w:rPr>
          <w:b/>
          <w:i/>
          <w:spacing w:val="6"/>
        </w:rPr>
        <w:t xml:space="preserve"> </w:t>
      </w:r>
      <w:r w:rsidRPr="00AE0AF8">
        <w:rPr>
          <w:b/>
          <w:i/>
        </w:rPr>
        <w:t>-</w:t>
      </w:r>
      <w:r w:rsidRPr="00AE0AF8">
        <w:rPr>
          <w:b/>
          <w:i/>
          <w:spacing w:val="3"/>
        </w:rPr>
        <w:t xml:space="preserve"> 2</w:t>
      </w:r>
      <w:r w:rsidRPr="00AE0AF8">
        <w:rPr>
          <w:b/>
          <w:i/>
          <w:spacing w:val="1"/>
        </w:rPr>
        <w:t>0</w:t>
      </w:r>
      <w:r w:rsidRPr="00AE0AF8">
        <w:rPr>
          <w:b/>
          <w:i/>
          <w:spacing w:val="3"/>
        </w:rPr>
        <w:t>0</w:t>
      </w:r>
      <w:r w:rsidRPr="00AE0AF8">
        <w:rPr>
          <w:b/>
          <w:i/>
        </w:rPr>
        <w:t>8</w:t>
      </w:r>
    </w:p>
    <w:p w14:paraId="431FC45A" w14:textId="77777777" w:rsidR="000C2F06" w:rsidRPr="00AE0AF8" w:rsidRDefault="000C2F06">
      <w:pPr>
        <w:spacing w:before="8" w:line="280" w:lineRule="exact"/>
        <w:rPr>
          <w:sz w:val="28"/>
          <w:szCs w:val="28"/>
        </w:rPr>
      </w:pPr>
    </w:p>
    <w:p w14:paraId="34BC8810" w14:textId="77777777" w:rsidR="000C2F06" w:rsidRPr="00AE0AF8" w:rsidRDefault="00AE0AF8">
      <w:r w:rsidRPr="00AE0AF8">
        <w:t>A</w:t>
      </w:r>
      <w:r w:rsidRPr="00AE0AF8">
        <w:rPr>
          <w:spacing w:val="23"/>
        </w:rPr>
        <w:t xml:space="preserve"> </w:t>
      </w:r>
      <w:r w:rsidRPr="00AE0AF8">
        <w:rPr>
          <w:spacing w:val="14"/>
        </w:rPr>
        <w:t>l</w:t>
      </w:r>
      <w:r w:rsidRPr="00AE0AF8">
        <w:rPr>
          <w:spacing w:val="15"/>
        </w:rPr>
        <w:t>e</w:t>
      </w:r>
      <w:r w:rsidRPr="00AE0AF8">
        <w:rPr>
          <w:spacing w:val="11"/>
        </w:rPr>
        <w:t>v</w:t>
      </w:r>
      <w:r w:rsidRPr="00AE0AF8">
        <w:rPr>
          <w:spacing w:val="15"/>
        </w:rPr>
        <w:t>e</w:t>
      </w:r>
      <w:r w:rsidRPr="00AE0AF8">
        <w:rPr>
          <w:spacing w:val="14"/>
        </w:rPr>
        <w:t>l</w:t>
      </w:r>
      <w:r w:rsidRPr="00AE0AF8">
        <w:rPr>
          <w:spacing w:val="11"/>
        </w:rPr>
        <w:t>s</w:t>
      </w:r>
      <w:r w:rsidRPr="00AE0AF8">
        <w:t xml:space="preserve">:           </w:t>
      </w:r>
      <w:r w:rsidRPr="00AE0AF8">
        <w:rPr>
          <w:spacing w:val="18"/>
        </w:rPr>
        <w:t xml:space="preserve"> </w:t>
      </w:r>
      <w:r w:rsidRPr="00AE0AF8">
        <w:rPr>
          <w:spacing w:val="12"/>
        </w:rPr>
        <w:t>Ma</w:t>
      </w:r>
      <w:r w:rsidRPr="00AE0AF8">
        <w:rPr>
          <w:spacing w:val="14"/>
        </w:rPr>
        <w:t>t</w:t>
      </w:r>
      <w:r w:rsidRPr="00AE0AF8">
        <w:rPr>
          <w:spacing w:val="13"/>
        </w:rPr>
        <w:t>h</w:t>
      </w:r>
      <w:r w:rsidRPr="00AE0AF8">
        <w:t>s</w:t>
      </w:r>
      <w:r w:rsidRPr="00AE0AF8">
        <w:rPr>
          <w:spacing w:val="21"/>
        </w:rPr>
        <w:t xml:space="preserve"> </w:t>
      </w:r>
      <w:r w:rsidRPr="00AE0AF8">
        <w:rPr>
          <w:spacing w:val="15"/>
        </w:rPr>
        <w:t>(</w:t>
      </w:r>
      <w:r w:rsidRPr="00AE0AF8">
        <w:rPr>
          <w:spacing w:val="12"/>
        </w:rPr>
        <w:t>A</w:t>
      </w:r>
      <w:r w:rsidRPr="00AE0AF8">
        <w:t>)</w:t>
      </w:r>
      <w:r w:rsidRPr="00AE0AF8">
        <w:rPr>
          <w:spacing w:val="22"/>
        </w:rPr>
        <w:t xml:space="preserve"> </w:t>
      </w:r>
      <w:r w:rsidRPr="00AE0AF8">
        <w:rPr>
          <w:spacing w:val="15"/>
        </w:rPr>
        <w:t>E</w:t>
      </w:r>
      <w:r w:rsidRPr="00AE0AF8">
        <w:rPr>
          <w:spacing w:val="13"/>
        </w:rPr>
        <w:t>ng</w:t>
      </w:r>
      <w:r w:rsidRPr="00AE0AF8">
        <w:rPr>
          <w:spacing w:val="14"/>
        </w:rPr>
        <w:t>l</w:t>
      </w:r>
      <w:r w:rsidRPr="00AE0AF8">
        <w:rPr>
          <w:spacing w:val="12"/>
        </w:rPr>
        <w:t>i</w:t>
      </w:r>
      <w:r w:rsidRPr="00AE0AF8">
        <w:rPr>
          <w:spacing w:val="14"/>
        </w:rPr>
        <w:t>s</w:t>
      </w:r>
      <w:r w:rsidRPr="00AE0AF8">
        <w:t>h</w:t>
      </w:r>
      <w:r w:rsidRPr="00AE0AF8">
        <w:rPr>
          <w:spacing w:val="19"/>
        </w:rPr>
        <w:t xml:space="preserve"> </w:t>
      </w:r>
      <w:r w:rsidRPr="00AE0AF8">
        <w:rPr>
          <w:spacing w:val="13"/>
        </w:rPr>
        <w:t>(B</w:t>
      </w:r>
      <w:r w:rsidRPr="00AE0AF8">
        <w:t>)</w:t>
      </w:r>
      <w:r w:rsidRPr="00AE0AF8">
        <w:rPr>
          <w:spacing w:val="22"/>
        </w:rPr>
        <w:t xml:space="preserve"> </w:t>
      </w:r>
      <w:r w:rsidRPr="00AE0AF8">
        <w:rPr>
          <w:spacing w:val="15"/>
        </w:rPr>
        <w:t>Te</w:t>
      </w:r>
      <w:r w:rsidRPr="00AE0AF8">
        <w:rPr>
          <w:spacing w:val="12"/>
        </w:rPr>
        <w:t>c</w:t>
      </w:r>
      <w:r w:rsidRPr="00AE0AF8">
        <w:rPr>
          <w:spacing w:val="13"/>
        </w:rPr>
        <w:t>hno</w:t>
      </w:r>
      <w:r w:rsidRPr="00AE0AF8">
        <w:rPr>
          <w:spacing w:val="12"/>
        </w:rPr>
        <w:t>l</w:t>
      </w:r>
      <w:r w:rsidRPr="00AE0AF8">
        <w:rPr>
          <w:spacing w:val="15"/>
        </w:rPr>
        <w:t>o</w:t>
      </w:r>
      <w:r w:rsidRPr="00AE0AF8">
        <w:rPr>
          <w:spacing w:val="13"/>
        </w:rPr>
        <w:t>g</w:t>
      </w:r>
      <w:r w:rsidRPr="00AE0AF8">
        <w:t>y</w:t>
      </w:r>
      <w:r w:rsidRPr="00AE0AF8">
        <w:rPr>
          <w:spacing w:val="15"/>
        </w:rPr>
        <w:t xml:space="preserve"> </w:t>
      </w:r>
      <w:r w:rsidRPr="00AE0AF8">
        <w:rPr>
          <w:spacing w:val="13"/>
        </w:rPr>
        <w:t>(B</w:t>
      </w:r>
      <w:r w:rsidRPr="00AE0AF8">
        <w:t>)</w:t>
      </w:r>
      <w:r w:rsidRPr="00AE0AF8">
        <w:rPr>
          <w:spacing w:val="24"/>
        </w:rPr>
        <w:t xml:space="preserve"> </w:t>
      </w:r>
      <w:r w:rsidRPr="00AE0AF8">
        <w:rPr>
          <w:spacing w:val="14"/>
        </w:rPr>
        <w:t>S</w:t>
      </w:r>
      <w:r w:rsidRPr="00AE0AF8">
        <w:rPr>
          <w:spacing w:val="12"/>
        </w:rPr>
        <w:t>ci</w:t>
      </w:r>
      <w:r w:rsidRPr="00AE0AF8">
        <w:rPr>
          <w:spacing w:val="15"/>
        </w:rPr>
        <w:t>e</w:t>
      </w:r>
      <w:r w:rsidRPr="00AE0AF8">
        <w:rPr>
          <w:spacing w:val="13"/>
        </w:rPr>
        <w:t>n</w:t>
      </w:r>
      <w:r w:rsidRPr="00AE0AF8">
        <w:rPr>
          <w:spacing w:val="12"/>
        </w:rPr>
        <w:t>c</w:t>
      </w:r>
      <w:r w:rsidRPr="00AE0AF8">
        <w:t>e</w:t>
      </w:r>
      <w:r w:rsidRPr="00AE0AF8">
        <w:rPr>
          <w:spacing w:val="21"/>
        </w:rPr>
        <w:t xml:space="preserve"> </w:t>
      </w:r>
      <w:r w:rsidRPr="00AE0AF8">
        <w:rPr>
          <w:spacing w:val="15"/>
        </w:rPr>
        <w:t>(</w:t>
      </w:r>
      <w:r w:rsidRPr="00AE0AF8">
        <w:rPr>
          <w:spacing w:val="11"/>
        </w:rPr>
        <w:t>C</w:t>
      </w:r>
      <w:r w:rsidRPr="00AE0AF8">
        <w:t>)</w:t>
      </w:r>
    </w:p>
    <w:p w14:paraId="3FBC9FB6" w14:textId="77777777" w:rsidR="000C2F06" w:rsidRPr="00AE0AF8" w:rsidRDefault="00AE0AF8">
      <w:pPr>
        <w:spacing w:before="31"/>
      </w:pPr>
      <w:r w:rsidRPr="00AE0AF8">
        <w:rPr>
          <w:b/>
          <w:i/>
          <w:spacing w:val="1"/>
        </w:rPr>
        <w:t>C</w:t>
      </w:r>
      <w:r w:rsidRPr="00AE0AF8">
        <w:rPr>
          <w:b/>
          <w:i/>
          <w:spacing w:val="3"/>
        </w:rPr>
        <w:t>ove</w:t>
      </w:r>
      <w:r w:rsidRPr="00AE0AF8">
        <w:rPr>
          <w:b/>
          <w:i/>
          <w:spacing w:val="2"/>
        </w:rPr>
        <w:t>ntr</w:t>
      </w:r>
      <w:r w:rsidRPr="00AE0AF8">
        <w:rPr>
          <w:b/>
          <w:i/>
        </w:rPr>
        <w:t>y</w:t>
      </w:r>
      <w:r w:rsidRPr="00AE0AF8">
        <w:rPr>
          <w:b/>
          <w:i/>
          <w:spacing w:val="-2"/>
        </w:rPr>
        <w:t xml:space="preserve"> </w:t>
      </w:r>
      <w:r w:rsidRPr="00AE0AF8">
        <w:rPr>
          <w:b/>
          <w:i/>
          <w:spacing w:val="1"/>
        </w:rPr>
        <w:t>C</w:t>
      </w:r>
      <w:r w:rsidRPr="00AE0AF8">
        <w:rPr>
          <w:b/>
          <w:i/>
          <w:spacing w:val="3"/>
        </w:rPr>
        <w:t>e</w:t>
      </w:r>
      <w:r w:rsidRPr="00AE0AF8">
        <w:rPr>
          <w:b/>
          <w:i/>
          <w:spacing w:val="2"/>
        </w:rPr>
        <w:t>ntr</w:t>
      </w:r>
      <w:r w:rsidRPr="00AE0AF8">
        <w:rPr>
          <w:b/>
          <w:i/>
          <w:spacing w:val="3"/>
        </w:rPr>
        <w:t>a</w:t>
      </w:r>
      <w:r w:rsidRPr="00AE0AF8">
        <w:rPr>
          <w:b/>
          <w:i/>
        </w:rPr>
        <w:t>l</w:t>
      </w:r>
      <w:r w:rsidRPr="00AE0AF8">
        <w:rPr>
          <w:b/>
          <w:i/>
          <w:spacing w:val="-1"/>
        </w:rPr>
        <w:t xml:space="preserve"> </w:t>
      </w:r>
      <w:r w:rsidRPr="00AE0AF8">
        <w:rPr>
          <w:b/>
          <w:i/>
          <w:spacing w:val="1"/>
        </w:rPr>
        <w:t>C</w:t>
      </w:r>
      <w:r w:rsidRPr="00AE0AF8">
        <w:rPr>
          <w:b/>
          <w:i/>
          <w:spacing w:val="3"/>
        </w:rPr>
        <w:t>o</w:t>
      </w:r>
      <w:r w:rsidRPr="00AE0AF8">
        <w:rPr>
          <w:b/>
          <w:i/>
          <w:spacing w:val="2"/>
        </w:rPr>
        <w:t>ll</w:t>
      </w:r>
      <w:r w:rsidRPr="00AE0AF8">
        <w:rPr>
          <w:b/>
          <w:i/>
          <w:spacing w:val="3"/>
        </w:rPr>
        <w:t>e</w:t>
      </w:r>
      <w:r w:rsidRPr="00AE0AF8">
        <w:rPr>
          <w:b/>
          <w:i/>
          <w:spacing w:val="1"/>
        </w:rPr>
        <w:t>g</w:t>
      </w:r>
      <w:r w:rsidRPr="00AE0AF8">
        <w:rPr>
          <w:b/>
          <w:i/>
        </w:rPr>
        <w:t xml:space="preserve">e    </w:t>
      </w:r>
      <w:r w:rsidRPr="00AE0AF8">
        <w:rPr>
          <w:b/>
          <w:i/>
          <w:spacing w:val="5"/>
        </w:rPr>
        <w:t xml:space="preserve"> </w:t>
      </w:r>
      <w:r w:rsidRPr="00AE0AF8">
        <w:rPr>
          <w:b/>
          <w:i/>
          <w:spacing w:val="3"/>
        </w:rPr>
        <w:t>20</w:t>
      </w:r>
      <w:r w:rsidRPr="00AE0AF8">
        <w:rPr>
          <w:b/>
          <w:i/>
          <w:spacing w:val="1"/>
        </w:rPr>
        <w:t>0</w:t>
      </w:r>
      <w:r w:rsidRPr="00AE0AF8">
        <w:rPr>
          <w:b/>
          <w:i/>
        </w:rPr>
        <w:t>3</w:t>
      </w:r>
      <w:r w:rsidRPr="00AE0AF8">
        <w:rPr>
          <w:b/>
          <w:i/>
          <w:spacing w:val="7"/>
        </w:rPr>
        <w:t xml:space="preserve"> </w:t>
      </w:r>
      <w:r w:rsidRPr="00AE0AF8">
        <w:rPr>
          <w:b/>
          <w:i/>
        </w:rPr>
        <w:t>-</w:t>
      </w:r>
      <w:r w:rsidRPr="00AE0AF8">
        <w:rPr>
          <w:b/>
          <w:i/>
          <w:spacing w:val="3"/>
        </w:rPr>
        <w:t xml:space="preserve"> </w:t>
      </w:r>
      <w:r w:rsidRPr="00AE0AF8">
        <w:rPr>
          <w:b/>
          <w:i/>
          <w:spacing w:val="4"/>
        </w:rPr>
        <w:t>2</w:t>
      </w:r>
      <w:r w:rsidRPr="00AE0AF8">
        <w:rPr>
          <w:b/>
          <w:i/>
          <w:spacing w:val="1"/>
        </w:rPr>
        <w:t>0</w:t>
      </w:r>
      <w:r w:rsidRPr="00AE0AF8">
        <w:rPr>
          <w:b/>
          <w:i/>
          <w:spacing w:val="4"/>
        </w:rPr>
        <w:t>05</w:t>
      </w:r>
    </w:p>
    <w:p w14:paraId="4247D10C" w14:textId="77777777" w:rsidR="000C2F06" w:rsidRPr="00AE0AF8" w:rsidRDefault="000C2F06">
      <w:pPr>
        <w:spacing w:before="6" w:line="280" w:lineRule="exact"/>
        <w:rPr>
          <w:sz w:val="28"/>
          <w:szCs w:val="28"/>
        </w:rPr>
      </w:pPr>
    </w:p>
    <w:p w14:paraId="582BA195" w14:textId="77777777" w:rsidR="000C2F06" w:rsidRPr="00AE0AF8" w:rsidRDefault="00AE0AF8">
      <w:pPr>
        <w:sectPr w:rsidR="000C2F06" w:rsidRPr="00AE0AF8">
          <w:type w:val="continuous"/>
          <w:pgSz w:w="11920" w:h="16840"/>
          <w:pgMar w:top="860" w:right="600" w:bottom="280" w:left="560" w:header="720" w:footer="720" w:gutter="0"/>
          <w:cols w:num="2" w:space="720" w:equalWidth="0">
            <w:col w:w="2157" w:space="1568"/>
            <w:col w:w="7035"/>
          </w:cols>
        </w:sectPr>
      </w:pPr>
      <w:r w:rsidRPr="00AE0AF8">
        <w:rPr>
          <w:spacing w:val="6"/>
        </w:rPr>
        <w:t>R</w:t>
      </w:r>
      <w:r w:rsidRPr="00AE0AF8">
        <w:rPr>
          <w:spacing w:val="10"/>
        </w:rPr>
        <w:t>E</w:t>
      </w:r>
      <w:r w:rsidRPr="00AE0AF8">
        <w:rPr>
          <w:spacing w:val="7"/>
        </w:rPr>
        <w:t>F</w:t>
      </w:r>
      <w:r w:rsidRPr="00AE0AF8">
        <w:rPr>
          <w:spacing w:val="10"/>
        </w:rPr>
        <w:t>E</w:t>
      </w:r>
      <w:r w:rsidRPr="00AE0AF8">
        <w:rPr>
          <w:spacing w:val="6"/>
        </w:rPr>
        <w:t>R</w:t>
      </w:r>
      <w:r w:rsidRPr="00AE0AF8">
        <w:rPr>
          <w:spacing w:val="10"/>
        </w:rPr>
        <w:t>EN</w:t>
      </w:r>
      <w:r w:rsidRPr="00AE0AF8">
        <w:rPr>
          <w:spacing w:val="6"/>
        </w:rPr>
        <w:t>C</w:t>
      </w:r>
      <w:r w:rsidRPr="00AE0AF8">
        <w:rPr>
          <w:spacing w:val="10"/>
        </w:rPr>
        <w:t>E</w:t>
      </w:r>
      <w:r w:rsidRPr="00AE0AF8">
        <w:t>S</w:t>
      </w:r>
      <w:r w:rsidRPr="00AE0AF8">
        <w:rPr>
          <w:spacing w:val="3"/>
        </w:rPr>
        <w:t xml:space="preserve"> </w:t>
      </w:r>
      <w:r w:rsidRPr="00AE0AF8">
        <w:t>–</w:t>
      </w:r>
      <w:r w:rsidRPr="00AE0AF8">
        <w:rPr>
          <w:spacing w:val="17"/>
        </w:rPr>
        <w:t xml:space="preserve"> </w:t>
      </w:r>
      <w:r w:rsidRPr="00AE0AF8">
        <w:rPr>
          <w:spacing w:val="2"/>
        </w:rPr>
        <w:t>A</w:t>
      </w:r>
      <w:r w:rsidRPr="00AE0AF8">
        <w:rPr>
          <w:spacing w:val="3"/>
        </w:rPr>
        <w:t>va</w:t>
      </w:r>
      <w:r w:rsidRPr="00AE0AF8">
        <w:rPr>
          <w:spacing w:val="2"/>
        </w:rPr>
        <w:t>i</w:t>
      </w:r>
      <w:r w:rsidRPr="00AE0AF8">
        <w:rPr>
          <w:spacing w:val="4"/>
        </w:rPr>
        <w:t>l</w:t>
      </w:r>
      <w:r w:rsidRPr="00AE0AF8">
        <w:rPr>
          <w:spacing w:val="3"/>
        </w:rPr>
        <w:t>ab</w:t>
      </w:r>
      <w:r w:rsidRPr="00AE0AF8">
        <w:rPr>
          <w:spacing w:val="2"/>
        </w:rPr>
        <w:t>l</w:t>
      </w:r>
      <w:r w:rsidRPr="00AE0AF8">
        <w:t xml:space="preserve">e </w:t>
      </w:r>
      <w:r w:rsidRPr="00AE0AF8">
        <w:rPr>
          <w:spacing w:val="3"/>
        </w:rPr>
        <w:t>o</w:t>
      </w:r>
      <w:r w:rsidRPr="00AE0AF8">
        <w:t>n</w:t>
      </w:r>
      <w:r w:rsidRPr="00AE0AF8">
        <w:rPr>
          <w:spacing w:val="2"/>
        </w:rPr>
        <w:t xml:space="preserve"> </w:t>
      </w:r>
      <w:r w:rsidRPr="00AE0AF8">
        <w:rPr>
          <w:spacing w:val="3"/>
        </w:rPr>
        <w:t>re</w:t>
      </w:r>
      <w:r w:rsidRPr="00AE0AF8">
        <w:rPr>
          <w:spacing w:val="6"/>
        </w:rPr>
        <w:t>q</w:t>
      </w:r>
      <w:r w:rsidRPr="00AE0AF8">
        <w:rPr>
          <w:spacing w:val="1"/>
        </w:rPr>
        <w:t>u</w:t>
      </w:r>
      <w:r w:rsidRPr="00AE0AF8">
        <w:rPr>
          <w:spacing w:val="5"/>
        </w:rPr>
        <w:t>e</w:t>
      </w:r>
      <w:r w:rsidRPr="00AE0AF8">
        <w:rPr>
          <w:spacing w:val="2"/>
        </w:rPr>
        <w:t>st</w:t>
      </w:r>
      <w:r w:rsidRPr="00AE0AF8">
        <w:t>.</w:t>
      </w:r>
    </w:p>
    <w:p w14:paraId="429431ED" w14:textId="5E7E6C38" w:rsidR="000C2F06" w:rsidRPr="00AE0AF8" w:rsidRDefault="000C2F06">
      <w:pPr>
        <w:spacing w:before="35"/>
        <w:ind w:left="104" w:right="66"/>
      </w:pPr>
    </w:p>
    <w:sectPr w:rsidR="000C2F06" w:rsidRPr="00AE0AF8">
      <w:pgSz w:w="11920" w:h="16840"/>
      <w:pgMar w:top="1200" w:right="9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C74F7"/>
    <w:multiLevelType w:val="multilevel"/>
    <w:tmpl w:val="12E2DF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F06"/>
    <w:rsid w:val="000C2F06"/>
    <w:rsid w:val="00AE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1831AED4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2021-07-22T14:12:00Z</dcterms:modified>
</cp:coreProperties>
</file>